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7148" w:rsidRPr="00AE7148" w:rsidRDefault="00AE7148" w:rsidP="00AE7148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proofErr w:type="gramStart"/>
      <w:r w:rsidRPr="00AE7148">
        <w:rPr>
          <w:rFonts w:ascii="Times New Roman" w:eastAsia="Times New Roman" w:hAnsi="Times New Roman" w:cs="Times New Roman"/>
          <w:sz w:val="24"/>
          <w:szCs w:val="24"/>
          <w:lang w:eastAsia="zh-CN"/>
        </w:rPr>
        <w:t>Рабочая</w:t>
      </w:r>
      <w:r w:rsidRPr="00AE7148">
        <w:rPr>
          <w:rFonts w:ascii="Times New Roman" w:eastAsia="Times New Roman" w:hAnsi="Times New Roman" w:cs="Times New Roman"/>
          <w:bCs/>
          <w:color w:val="191919"/>
          <w:sz w:val="24"/>
          <w:szCs w:val="24"/>
          <w:lang w:eastAsia="zh-CN"/>
        </w:rPr>
        <w:t xml:space="preserve"> программа внеурочной деятельности «Волшебный мир книг» </w:t>
      </w:r>
      <w:r w:rsidRPr="00AE7148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(далее – программа) составлена на основе авторской программы внеурочной деятельности под  редакцией   Виноградовой Н.Ф., (программа внеурочной деятельности «В мире книг», автор </w:t>
      </w:r>
      <w:proofErr w:type="spellStart"/>
      <w:r w:rsidRPr="00AE7148">
        <w:rPr>
          <w:rFonts w:ascii="Times New Roman" w:eastAsia="Times New Roman" w:hAnsi="Times New Roman" w:cs="Times New Roman"/>
          <w:sz w:val="24"/>
          <w:szCs w:val="24"/>
          <w:lang w:eastAsia="zh-CN"/>
        </w:rPr>
        <w:t>Ефросинина</w:t>
      </w:r>
      <w:proofErr w:type="spellEnd"/>
      <w:r w:rsidRPr="00AE7148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Л.А. // </w:t>
      </w:r>
      <w:r w:rsidRPr="00AE7148">
        <w:rPr>
          <w:rFonts w:ascii="Times New Roman" w:eastAsia="Times New Roman" w:hAnsi="Times New Roman" w:cs="Times New Roman"/>
          <w:bCs/>
          <w:color w:val="191919"/>
          <w:sz w:val="24"/>
          <w:szCs w:val="24"/>
          <w:lang w:eastAsia="zh-CN"/>
        </w:rPr>
        <w:t>Сборник программ внеурочной деятельности: 1-4 классы / под ред. Виноградовой.</w:t>
      </w:r>
      <w:proofErr w:type="gramEnd"/>
      <w:r w:rsidRPr="00AE7148">
        <w:rPr>
          <w:rFonts w:ascii="Times New Roman" w:eastAsia="Times New Roman" w:hAnsi="Times New Roman" w:cs="Times New Roman"/>
          <w:bCs/>
          <w:color w:val="191919"/>
          <w:sz w:val="24"/>
          <w:szCs w:val="24"/>
          <w:lang w:eastAsia="zh-CN"/>
        </w:rPr>
        <w:t xml:space="preserve"> -</w:t>
      </w:r>
      <w:r w:rsidR="00BD0044">
        <w:rPr>
          <w:rFonts w:ascii="Times New Roman" w:eastAsia="Times New Roman" w:hAnsi="Times New Roman" w:cs="Times New Roman"/>
          <w:bCs/>
          <w:color w:val="191919"/>
          <w:sz w:val="24"/>
          <w:szCs w:val="24"/>
          <w:lang w:eastAsia="zh-CN"/>
        </w:rPr>
        <w:t xml:space="preserve"> М.: </w:t>
      </w:r>
      <w:proofErr w:type="spellStart"/>
      <w:r w:rsidR="00BD0044">
        <w:rPr>
          <w:rFonts w:ascii="Times New Roman" w:eastAsia="Times New Roman" w:hAnsi="Times New Roman" w:cs="Times New Roman"/>
          <w:bCs/>
          <w:color w:val="191919"/>
          <w:sz w:val="24"/>
          <w:szCs w:val="24"/>
          <w:lang w:eastAsia="zh-CN"/>
        </w:rPr>
        <w:t>Вентана</w:t>
      </w:r>
      <w:proofErr w:type="spellEnd"/>
      <w:r w:rsidR="00BD0044">
        <w:rPr>
          <w:rFonts w:ascii="Times New Roman" w:eastAsia="Times New Roman" w:hAnsi="Times New Roman" w:cs="Times New Roman"/>
          <w:bCs/>
          <w:color w:val="191919"/>
          <w:sz w:val="24"/>
          <w:szCs w:val="24"/>
          <w:lang w:eastAsia="zh-CN"/>
        </w:rPr>
        <w:t>-Граф, 2011</w:t>
      </w:r>
      <w:bookmarkStart w:id="0" w:name="_GoBack"/>
      <w:bookmarkEnd w:id="0"/>
      <w:r w:rsidRPr="00AE7148">
        <w:rPr>
          <w:rFonts w:ascii="Times New Roman" w:eastAsia="Times New Roman" w:hAnsi="Times New Roman" w:cs="Times New Roman"/>
          <w:bCs/>
          <w:color w:val="191919"/>
          <w:sz w:val="24"/>
          <w:szCs w:val="24"/>
          <w:lang w:eastAsia="zh-CN"/>
        </w:rPr>
        <w:t>). В</w:t>
      </w:r>
      <w:r w:rsidRPr="00AE7148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авторскую программу внеурочной деятельности под  редакцией   Виноградовой Н.Ф., (программа внеурочной деятельности «В мире книг», автор </w:t>
      </w:r>
      <w:proofErr w:type="spellStart"/>
      <w:r w:rsidRPr="00AE7148">
        <w:rPr>
          <w:rFonts w:ascii="Times New Roman" w:eastAsia="Times New Roman" w:hAnsi="Times New Roman" w:cs="Times New Roman"/>
          <w:sz w:val="24"/>
          <w:szCs w:val="24"/>
          <w:lang w:eastAsia="zh-CN"/>
        </w:rPr>
        <w:t>Ефросинина</w:t>
      </w:r>
      <w:proofErr w:type="spellEnd"/>
      <w:r w:rsidRPr="00AE7148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Л.А.</w:t>
      </w:r>
      <w:r w:rsidRPr="00AE7148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) внесены изменения в тематическое планирование.</w:t>
      </w:r>
    </w:p>
    <w:p w:rsidR="00AE7148" w:rsidRPr="00AE7148" w:rsidRDefault="00AE7148" w:rsidP="00AE7148">
      <w:pPr>
        <w:suppressAutoHyphens/>
        <w:autoSpaceDE w:val="0"/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AE7148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Программа «Волшебный мир книг» реализует </w:t>
      </w:r>
      <w:proofErr w:type="spellStart"/>
      <w:r w:rsidRPr="00AE714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zh-CN"/>
        </w:rPr>
        <w:t>общеинтеллектуальное</w:t>
      </w:r>
      <w:proofErr w:type="spellEnd"/>
      <w:r w:rsidRPr="00AE714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zh-CN"/>
        </w:rPr>
        <w:t xml:space="preserve"> направление.</w:t>
      </w:r>
      <w:r w:rsidRPr="00AE7148">
        <w:rPr>
          <w:rFonts w:ascii="Times New Roman" w:eastAsia="Times New Roman" w:hAnsi="Times New Roman" w:cs="Times New Roman"/>
          <w:bCs/>
          <w:color w:val="990000"/>
          <w:sz w:val="24"/>
          <w:szCs w:val="24"/>
          <w:lang w:eastAsia="zh-CN"/>
        </w:rPr>
        <w:t xml:space="preserve"> </w:t>
      </w:r>
      <w:r w:rsidRPr="00AE7148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Основной вид деятельности -  реализуемый данной программой,</w:t>
      </w:r>
      <w:r w:rsidRPr="00AE7148">
        <w:rPr>
          <w:rFonts w:ascii="Times New Roman" w:eastAsia="Times New Roman" w:hAnsi="Times New Roman" w:cs="Times New Roman"/>
          <w:bCs/>
          <w:color w:val="191919"/>
          <w:sz w:val="24"/>
          <w:szCs w:val="24"/>
          <w:lang w:eastAsia="zh-CN"/>
        </w:rPr>
        <w:t xml:space="preserve"> </w:t>
      </w:r>
      <w:r w:rsidRPr="00AE7148"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  <w:t>способствует расширению читательского пространства, реализации дифференцированного обучения и развитию индивидуальных возможностей каждого ребёнка, воспитанию ученика-читателя.</w:t>
      </w:r>
    </w:p>
    <w:p w:rsidR="00AE7148" w:rsidRPr="00AE7148" w:rsidRDefault="00AE7148" w:rsidP="00AE714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</w:pPr>
      <w:r w:rsidRPr="00AE7148"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  <w:t>Программа</w:t>
      </w:r>
      <w:r w:rsidRPr="00AE7148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«</w:t>
      </w:r>
      <w:r w:rsidRPr="00AE7148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Волшебный мир книг» </w:t>
      </w:r>
      <w:r w:rsidRPr="00AE7148">
        <w:rPr>
          <w:rFonts w:ascii="Times New Roman" w:eastAsia="Times New Roman" w:hAnsi="Times New Roman" w:cs="Times New Roman"/>
          <w:sz w:val="24"/>
          <w:szCs w:val="24"/>
          <w:lang w:eastAsia="zh-CN"/>
        </w:rPr>
        <w:t>реализуется в общеобразовательном учреждении</w:t>
      </w:r>
      <w:r w:rsidR="00F30716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4 класс</w:t>
      </w:r>
      <w:r w:rsidRPr="00AE7148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в объеме </w:t>
      </w:r>
      <w:r w:rsidR="008E4727">
        <w:rPr>
          <w:rFonts w:ascii="Times New Roman" w:eastAsia="Times New Roman" w:hAnsi="Times New Roman" w:cs="Times New Roman"/>
          <w:sz w:val="24"/>
          <w:szCs w:val="24"/>
          <w:lang w:eastAsia="zh-CN"/>
        </w:rPr>
        <w:t>1</w:t>
      </w:r>
      <w:r w:rsidRPr="00AE7148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час</w:t>
      </w:r>
      <w:r w:rsidR="008E472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AE7148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в неделю во внеурочное время в объеме </w:t>
      </w:r>
      <w:r w:rsidR="008E4727"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  <w:t>34 часа в год.</w:t>
      </w:r>
    </w:p>
    <w:p w:rsidR="00AE7148" w:rsidRPr="00840BA1" w:rsidRDefault="00AE7148" w:rsidP="00840BA1">
      <w:pPr>
        <w:suppressAutoHyphens/>
        <w:autoSpaceDE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  <w:r w:rsidRPr="00840BA1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Содержание программы</w:t>
      </w:r>
    </w:p>
    <w:p w:rsidR="00840BA1" w:rsidRPr="00840BA1" w:rsidRDefault="00840BA1" w:rsidP="00840BA1">
      <w:pPr>
        <w:suppressAutoHyphens/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</w:pPr>
      <w:r w:rsidRPr="00840BA1">
        <w:rPr>
          <w:rFonts w:ascii="Times New Roman" w:eastAsia="Times New Roman" w:hAnsi="Times New Roman" w:cs="Times New Roman"/>
          <w:b/>
          <w:bCs/>
          <w:color w:val="191919"/>
          <w:sz w:val="24"/>
          <w:szCs w:val="24"/>
          <w:lang w:eastAsia="zh-CN"/>
        </w:rPr>
        <w:t xml:space="preserve">Тема  1. Страницы старины седой </w:t>
      </w:r>
      <w:r w:rsidR="00625A1A"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  <w:t>(4</w:t>
      </w:r>
      <w:r w:rsidRPr="00840BA1"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  <w:t xml:space="preserve"> ч)</w:t>
      </w:r>
    </w:p>
    <w:p w:rsidR="00840BA1" w:rsidRPr="00840BA1" w:rsidRDefault="00840BA1" w:rsidP="00840BA1">
      <w:pPr>
        <w:suppressAutoHyphens/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</w:pPr>
      <w:r w:rsidRPr="00840BA1"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  <w:t>Былины, былинщики. Былинные богатыри. «Былина о Святогоре»</w:t>
      </w:r>
    </w:p>
    <w:p w:rsidR="00840BA1" w:rsidRPr="00840BA1" w:rsidRDefault="00840BA1" w:rsidP="00840BA1">
      <w:pPr>
        <w:suppressAutoHyphens/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</w:pPr>
      <w:r w:rsidRPr="00840BA1"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  <w:t>в стихотворной форме и прозаической форме. Выставка книг.</w:t>
      </w:r>
    </w:p>
    <w:p w:rsidR="00840BA1" w:rsidRPr="00840BA1" w:rsidRDefault="00840BA1" w:rsidP="00840BA1">
      <w:pPr>
        <w:suppressAutoHyphens/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</w:pPr>
      <w:r w:rsidRPr="00840BA1"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  <w:t>Библиотечный урок. История книги. Рукописные книги.</w:t>
      </w:r>
    </w:p>
    <w:p w:rsidR="00840BA1" w:rsidRPr="00840BA1" w:rsidRDefault="00840BA1" w:rsidP="00840BA1">
      <w:pPr>
        <w:suppressAutoHyphens/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</w:pPr>
      <w:r w:rsidRPr="00840BA1"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  <w:t>Книги Древней Руси. Библиотека Ярослава Мудрого. Наставления Ярослава Мудрого.</w:t>
      </w:r>
    </w:p>
    <w:p w:rsidR="00840BA1" w:rsidRPr="00840BA1" w:rsidRDefault="00840BA1" w:rsidP="00840BA1">
      <w:pPr>
        <w:suppressAutoHyphens/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</w:pPr>
      <w:r w:rsidRPr="00840BA1"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  <w:t>Первая печатная книга на Руси. Первопечатник Иван Фёдоров.</w:t>
      </w:r>
    </w:p>
    <w:p w:rsidR="00840BA1" w:rsidRPr="00840BA1" w:rsidRDefault="00840BA1" w:rsidP="00840BA1">
      <w:pPr>
        <w:suppressAutoHyphens/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</w:pPr>
      <w:r w:rsidRPr="00840BA1"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  <w:t>Библия на русском языке. Библейские предания: «Суд Соломона», «Блудный сын».</w:t>
      </w:r>
    </w:p>
    <w:p w:rsidR="00840BA1" w:rsidRPr="00840BA1" w:rsidRDefault="00840BA1" w:rsidP="00840BA1">
      <w:pPr>
        <w:suppressAutoHyphens/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</w:pPr>
      <w:r w:rsidRPr="00840BA1"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  <w:t>Экскурсия в типографию или книжный магазин.</w:t>
      </w:r>
    </w:p>
    <w:p w:rsidR="00840BA1" w:rsidRPr="00840BA1" w:rsidRDefault="00840BA1" w:rsidP="00840BA1">
      <w:pPr>
        <w:suppressAutoHyphens/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</w:pPr>
    </w:p>
    <w:p w:rsidR="00840BA1" w:rsidRPr="00840BA1" w:rsidRDefault="00840BA1" w:rsidP="00840BA1">
      <w:pPr>
        <w:suppressAutoHyphens/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</w:pPr>
      <w:r w:rsidRPr="00840BA1">
        <w:rPr>
          <w:rFonts w:ascii="Times New Roman" w:eastAsia="Times New Roman" w:hAnsi="Times New Roman" w:cs="Times New Roman"/>
          <w:b/>
          <w:bCs/>
          <w:color w:val="191919"/>
          <w:sz w:val="24"/>
          <w:szCs w:val="24"/>
          <w:lang w:eastAsia="zh-CN"/>
        </w:rPr>
        <w:t xml:space="preserve">Тема  2. Крупицы народной мудрости </w:t>
      </w:r>
      <w:r w:rsidR="00625A1A"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  <w:t>(4</w:t>
      </w:r>
      <w:r w:rsidRPr="00840BA1"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  <w:t xml:space="preserve"> ч)</w:t>
      </w:r>
    </w:p>
    <w:p w:rsidR="00840BA1" w:rsidRPr="00840BA1" w:rsidRDefault="00840BA1" w:rsidP="00840BA1">
      <w:pPr>
        <w:suppressAutoHyphens/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</w:pPr>
      <w:r w:rsidRPr="00840BA1"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  <w:t>Сборники произведений фольклора.</w:t>
      </w:r>
    </w:p>
    <w:p w:rsidR="00840BA1" w:rsidRPr="00840BA1" w:rsidRDefault="00840BA1" w:rsidP="00840BA1">
      <w:pPr>
        <w:suppressAutoHyphens/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</w:pPr>
      <w:r w:rsidRPr="00840BA1"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  <w:t>Героические песни о Родине. Песня-слава «Русская земля».</w:t>
      </w:r>
    </w:p>
    <w:p w:rsidR="00840BA1" w:rsidRPr="00840BA1" w:rsidRDefault="00840BA1" w:rsidP="00840BA1">
      <w:pPr>
        <w:suppressAutoHyphens/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</w:pPr>
      <w:r w:rsidRPr="00840BA1"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  <w:t>Героические песни о героях России: «Кузьма Минин и Дмитрий Пожарский во главе ополчения», «Суворов приказывает армии переплыть море».</w:t>
      </w:r>
    </w:p>
    <w:p w:rsidR="00840BA1" w:rsidRPr="00840BA1" w:rsidRDefault="00840BA1" w:rsidP="00840BA1">
      <w:pPr>
        <w:suppressAutoHyphens/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</w:pPr>
      <w:r w:rsidRPr="00840BA1"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  <w:t>Сбор дополнительной информации о героях России и оформление постера (стенда) с собранными материалами.</w:t>
      </w:r>
    </w:p>
    <w:p w:rsidR="00840BA1" w:rsidRPr="00840BA1" w:rsidRDefault="00840BA1" w:rsidP="00840BA1">
      <w:pPr>
        <w:suppressAutoHyphens/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</w:pPr>
      <w:r w:rsidRPr="00840BA1"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  <w:t>Книга С. Алексеева «Рассказы о Суворове и русских солдатах» в разных изданиях. Справочный материал об А.В. Суворове (справочники, энциклопедии).</w:t>
      </w:r>
    </w:p>
    <w:p w:rsidR="00840BA1" w:rsidRPr="00840BA1" w:rsidRDefault="00840BA1" w:rsidP="00840BA1">
      <w:pPr>
        <w:suppressAutoHyphens/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</w:pPr>
      <w:r w:rsidRPr="00840BA1"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  <w:t>Проект «Русь великая в пословицах и поговорках»: отбор пословиц</w:t>
      </w:r>
    </w:p>
    <w:p w:rsidR="00840BA1" w:rsidRPr="00840BA1" w:rsidRDefault="00840BA1" w:rsidP="00840BA1">
      <w:pPr>
        <w:suppressAutoHyphens/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</w:pPr>
      <w:r w:rsidRPr="00840BA1"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  <w:t>по теме, объяснение скрытого смысла, оформление рукописной книги</w:t>
      </w:r>
    </w:p>
    <w:p w:rsidR="00840BA1" w:rsidRPr="00840BA1" w:rsidRDefault="00840BA1" w:rsidP="00840BA1">
      <w:pPr>
        <w:suppressAutoHyphens/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</w:pPr>
      <w:r w:rsidRPr="00840BA1"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  <w:t>«Русь великая в пословицах и поговорках».</w:t>
      </w:r>
    </w:p>
    <w:p w:rsidR="00840BA1" w:rsidRPr="00840BA1" w:rsidRDefault="00840BA1" w:rsidP="00840BA1">
      <w:pPr>
        <w:suppressAutoHyphens/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</w:pPr>
      <w:r w:rsidRPr="00840BA1"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  <w:t>Сбор дополнительной информации о героях России, оформление по-</w:t>
      </w:r>
    </w:p>
    <w:p w:rsidR="00840BA1" w:rsidRPr="00840BA1" w:rsidRDefault="00840BA1" w:rsidP="00840BA1">
      <w:pPr>
        <w:suppressAutoHyphens/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</w:pPr>
      <w:r w:rsidRPr="00840BA1"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  <w:t>стера (стенда) с собранными материалами, презентация постеров и книг.</w:t>
      </w:r>
    </w:p>
    <w:p w:rsidR="00840BA1" w:rsidRPr="00840BA1" w:rsidRDefault="00840BA1" w:rsidP="00840BA1">
      <w:pPr>
        <w:suppressAutoHyphens/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</w:pPr>
    </w:p>
    <w:p w:rsidR="00840BA1" w:rsidRPr="00840BA1" w:rsidRDefault="00840BA1" w:rsidP="00840BA1">
      <w:pPr>
        <w:suppressAutoHyphens/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</w:pPr>
      <w:r w:rsidRPr="00840BA1">
        <w:rPr>
          <w:rFonts w:ascii="Times New Roman" w:eastAsia="Times New Roman" w:hAnsi="Times New Roman" w:cs="Times New Roman"/>
          <w:b/>
          <w:bCs/>
          <w:color w:val="191919"/>
          <w:sz w:val="24"/>
          <w:szCs w:val="24"/>
          <w:lang w:eastAsia="zh-CN"/>
        </w:rPr>
        <w:t xml:space="preserve">Тема  3. Мифы народов мира </w:t>
      </w:r>
      <w:r w:rsidR="00625A1A"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  <w:t>(2</w:t>
      </w:r>
      <w:r w:rsidRPr="00840BA1"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  <w:t xml:space="preserve"> ч)</w:t>
      </w:r>
    </w:p>
    <w:p w:rsidR="00840BA1" w:rsidRPr="00840BA1" w:rsidRDefault="00840BA1" w:rsidP="00840BA1">
      <w:pPr>
        <w:suppressAutoHyphens/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</w:pPr>
      <w:r w:rsidRPr="00840BA1"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  <w:t xml:space="preserve">Книги с мифами народов мира: древнерусские, древнегреческие, </w:t>
      </w:r>
      <w:proofErr w:type="spellStart"/>
      <w:r w:rsidRPr="00840BA1"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  <w:t>ки</w:t>
      </w:r>
      <w:proofErr w:type="spellEnd"/>
      <w:r w:rsidRPr="00840BA1"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  <w:t>-</w:t>
      </w:r>
    </w:p>
    <w:p w:rsidR="00840BA1" w:rsidRPr="00840BA1" w:rsidRDefault="00840BA1" w:rsidP="00840BA1">
      <w:pPr>
        <w:suppressAutoHyphens/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</w:pPr>
      <w:proofErr w:type="gramStart"/>
      <w:r w:rsidRPr="00840BA1"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  <w:t>тайские</w:t>
      </w:r>
      <w:proofErr w:type="gramEnd"/>
      <w:r w:rsidRPr="00840BA1"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  <w:t xml:space="preserve"> и т. д. Выставка книг.</w:t>
      </w:r>
    </w:p>
    <w:p w:rsidR="00840BA1" w:rsidRPr="00840BA1" w:rsidRDefault="00840BA1" w:rsidP="00840BA1">
      <w:pPr>
        <w:suppressAutoHyphens/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</w:pPr>
      <w:r w:rsidRPr="00840BA1"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  <w:t>Работа с системным каталогом.</w:t>
      </w:r>
    </w:p>
    <w:p w:rsidR="00840BA1" w:rsidRPr="00840BA1" w:rsidRDefault="00840BA1" w:rsidP="00840BA1">
      <w:pPr>
        <w:suppressAutoHyphens/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</w:pPr>
      <w:r w:rsidRPr="00840BA1"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  <w:t>Читальный зал. Древнекитайский миф «Подвиги стрелка</w:t>
      </w:r>
      <w:proofErr w:type="gramStart"/>
      <w:r w:rsidRPr="00840BA1"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  <w:t xml:space="preserve"> И</w:t>
      </w:r>
      <w:proofErr w:type="gramEnd"/>
      <w:r w:rsidRPr="00840BA1"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  <w:t>».</w:t>
      </w:r>
    </w:p>
    <w:p w:rsidR="00840BA1" w:rsidRPr="00840BA1" w:rsidRDefault="00840BA1" w:rsidP="00840BA1">
      <w:pPr>
        <w:suppressAutoHyphens/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</w:pPr>
      <w:r w:rsidRPr="00840BA1"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  <w:t>Конкурс-кроссворд «Мифологические герои».</w:t>
      </w:r>
    </w:p>
    <w:p w:rsidR="00840BA1" w:rsidRPr="00840BA1" w:rsidRDefault="00840BA1" w:rsidP="00840BA1">
      <w:pPr>
        <w:suppressAutoHyphens/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</w:pPr>
    </w:p>
    <w:p w:rsidR="00840BA1" w:rsidRPr="00840BA1" w:rsidRDefault="00840BA1" w:rsidP="00840BA1">
      <w:pPr>
        <w:suppressAutoHyphens/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</w:pPr>
      <w:r w:rsidRPr="00840BA1">
        <w:rPr>
          <w:rFonts w:ascii="Times New Roman" w:eastAsia="Times New Roman" w:hAnsi="Times New Roman" w:cs="Times New Roman"/>
          <w:b/>
          <w:bCs/>
          <w:color w:val="191919"/>
          <w:sz w:val="24"/>
          <w:szCs w:val="24"/>
          <w:lang w:eastAsia="zh-CN"/>
        </w:rPr>
        <w:t xml:space="preserve">Тема  4. Русские писатели-сказочники </w:t>
      </w:r>
      <w:r w:rsidR="00625A1A"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  <w:t>(3</w:t>
      </w:r>
      <w:r w:rsidRPr="00840BA1"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  <w:t>ч)</w:t>
      </w:r>
    </w:p>
    <w:p w:rsidR="00840BA1" w:rsidRPr="00840BA1" w:rsidRDefault="00840BA1" w:rsidP="00840BA1">
      <w:pPr>
        <w:suppressAutoHyphens/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</w:pPr>
      <w:r w:rsidRPr="00840BA1"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  <w:t>Библиотека сказок. Книги со сказками А.С. Пушкина, В. Жуковского,</w:t>
      </w:r>
    </w:p>
    <w:p w:rsidR="00840BA1" w:rsidRPr="00840BA1" w:rsidRDefault="00840BA1" w:rsidP="00840BA1">
      <w:pPr>
        <w:suppressAutoHyphens/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</w:pPr>
      <w:r w:rsidRPr="00840BA1"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  <w:t>М. Лермонтова, П. Ершова, В. Гаршина. Фольклорные корни сказок.</w:t>
      </w:r>
    </w:p>
    <w:p w:rsidR="00840BA1" w:rsidRPr="00840BA1" w:rsidRDefault="00840BA1" w:rsidP="00840BA1">
      <w:pPr>
        <w:suppressAutoHyphens/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</w:pPr>
      <w:r w:rsidRPr="00840BA1"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  <w:t>Час читателя. Сказка сказок П.П. Ершова «Конёк-Горбунок».</w:t>
      </w:r>
    </w:p>
    <w:p w:rsidR="00840BA1" w:rsidRPr="00840BA1" w:rsidRDefault="00840BA1" w:rsidP="00840BA1">
      <w:pPr>
        <w:suppressAutoHyphens/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</w:pPr>
      <w:r w:rsidRPr="00840BA1"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  <w:t>Поиск: исторические корни литературных (авторских) произведений (летопись «Вещий Олег» из «Повести временных лет» и стихотворение А.С. Пушкина «Песнь о вещем Олеге»).</w:t>
      </w:r>
    </w:p>
    <w:p w:rsidR="00840BA1" w:rsidRPr="00840BA1" w:rsidRDefault="00840BA1" w:rsidP="00840BA1">
      <w:pPr>
        <w:suppressAutoHyphens/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</w:pPr>
      <w:r w:rsidRPr="00840BA1"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  <w:t>Библиографические справочники. Библиографические справки о писателях-сказочниках (проектная деятельность).</w:t>
      </w:r>
    </w:p>
    <w:p w:rsidR="00840BA1" w:rsidRPr="00840BA1" w:rsidRDefault="00840BA1" w:rsidP="00840BA1">
      <w:pPr>
        <w:suppressAutoHyphens/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191919"/>
          <w:sz w:val="24"/>
          <w:szCs w:val="24"/>
          <w:lang w:eastAsia="zh-CN"/>
        </w:rPr>
      </w:pPr>
    </w:p>
    <w:p w:rsidR="00840BA1" w:rsidRPr="00840BA1" w:rsidRDefault="00840BA1" w:rsidP="00840BA1">
      <w:pPr>
        <w:suppressAutoHyphens/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</w:pPr>
      <w:r w:rsidRPr="00840BA1">
        <w:rPr>
          <w:rFonts w:ascii="Times New Roman" w:eastAsia="Times New Roman" w:hAnsi="Times New Roman" w:cs="Times New Roman"/>
          <w:b/>
          <w:bCs/>
          <w:color w:val="191919"/>
          <w:sz w:val="24"/>
          <w:szCs w:val="24"/>
          <w:lang w:eastAsia="zh-CN"/>
        </w:rPr>
        <w:t xml:space="preserve">Тема  5. «Книги, книги, книги…» </w:t>
      </w:r>
      <w:r w:rsidR="00625A1A"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  <w:t>(4</w:t>
      </w:r>
      <w:r w:rsidRPr="00840BA1"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  <w:t>ч)</w:t>
      </w:r>
    </w:p>
    <w:p w:rsidR="00840BA1" w:rsidRPr="00840BA1" w:rsidRDefault="00840BA1" w:rsidP="00840BA1">
      <w:pPr>
        <w:suppressAutoHyphens/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</w:pPr>
      <w:r w:rsidRPr="00840BA1"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  <w:lastRenderedPageBreak/>
        <w:t>Библиотечный урок. Храм книги. Библиотека. Первые библиотеки.</w:t>
      </w:r>
    </w:p>
    <w:p w:rsidR="00840BA1" w:rsidRPr="00840BA1" w:rsidRDefault="00840BA1" w:rsidP="00840BA1">
      <w:pPr>
        <w:suppressAutoHyphens/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</w:pPr>
      <w:r w:rsidRPr="00840BA1"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  <w:t>Правила пользования библиотекой. Экскурсия в детскую библиотеку.</w:t>
      </w:r>
    </w:p>
    <w:p w:rsidR="00840BA1" w:rsidRPr="00840BA1" w:rsidRDefault="00840BA1" w:rsidP="00840BA1">
      <w:pPr>
        <w:suppressAutoHyphens/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</w:pPr>
      <w:r w:rsidRPr="00840BA1"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  <w:t>Книга. Элементы книги. Справочный аппарат. Классификация книг по структуре, изданиям, авторам (работа в группах).</w:t>
      </w:r>
    </w:p>
    <w:p w:rsidR="00840BA1" w:rsidRPr="00840BA1" w:rsidRDefault="00840BA1" w:rsidP="00840BA1">
      <w:pPr>
        <w:suppressAutoHyphens/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</w:pPr>
      <w:r w:rsidRPr="00840BA1"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  <w:t>Книги учебные, художественные, научно-популярные, справочники и энциклопедии. Структура энциклопедии и книги-справочника.</w:t>
      </w:r>
    </w:p>
    <w:p w:rsidR="00840BA1" w:rsidRPr="00840BA1" w:rsidRDefault="00840BA1" w:rsidP="00840BA1">
      <w:pPr>
        <w:suppressAutoHyphens/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</w:pPr>
      <w:r w:rsidRPr="00840BA1"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  <w:t>Книги-сборники «Басни И. Крылова», «Легенды и сказы», «Сказки народов мира», «Стихи русских поэтов».</w:t>
      </w:r>
    </w:p>
    <w:p w:rsidR="00840BA1" w:rsidRPr="00840BA1" w:rsidRDefault="00840BA1" w:rsidP="00840BA1">
      <w:pPr>
        <w:suppressAutoHyphens/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</w:pPr>
      <w:proofErr w:type="gramStart"/>
      <w:r w:rsidRPr="00840BA1"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  <w:t>Проект «Русские баснописцы»: сбор материала, чтение басен, басни с «бродячими» сюжетами.</w:t>
      </w:r>
      <w:proofErr w:type="gramEnd"/>
    </w:p>
    <w:p w:rsidR="00840BA1" w:rsidRPr="00840BA1" w:rsidRDefault="00840BA1" w:rsidP="00840BA1">
      <w:pPr>
        <w:suppressAutoHyphens/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191919"/>
          <w:sz w:val="24"/>
          <w:szCs w:val="24"/>
          <w:lang w:eastAsia="zh-CN"/>
        </w:rPr>
      </w:pPr>
    </w:p>
    <w:p w:rsidR="00840BA1" w:rsidRPr="00840BA1" w:rsidRDefault="00840BA1" w:rsidP="00840BA1">
      <w:pPr>
        <w:suppressAutoHyphens/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</w:pPr>
      <w:r w:rsidRPr="00840BA1">
        <w:rPr>
          <w:rFonts w:ascii="Times New Roman" w:eastAsia="Times New Roman" w:hAnsi="Times New Roman" w:cs="Times New Roman"/>
          <w:b/>
          <w:bCs/>
          <w:color w:val="191919"/>
          <w:sz w:val="24"/>
          <w:szCs w:val="24"/>
          <w:lang w:eastAsia="zh-CN"/>
        </w:rPr>
        <w:t xml:space="preserve">Тема  6. Книги о детях и для детей </w:t>
      </w:r>
      <w:r w:rsidR="00625A1A"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  <w:t>(3</w:t>
      </w:r>
      <w:r w:rsidRPr="00840BA1"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  <w:t xml:space="preserve"> ч)</w:t>
      </w:r>
    </w:p>
    <w:p w:rsidR="00840BA1" w:rsidRPr="00840BA1" w:rsidRDefault="00840BA1" w:rsidP="00840BA1">
      <w:pPr>
        <w:suppressAutoHyphens/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</w:pPr>
      <w:r w:rsidRPr="00840BA1"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  <w:t>Дети — герои книг Н. Гарина-Михайловского, К. Станюковича,</w:t>
      </w:r>
    </w:p>
    <w:p w:rsidR="00840BA1" w:rsidRPr="00840BA1" w:rsidRDefault="00840BA1" w:rsidP="00840BA1">
      <w:pPr>
        <w:suppressAutoHyphens/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</w:pPr>
      <w:r w:rsidRPr="00840BA1"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  <w:t>Х.К. Андерсена, Марка Твена, В. Гюго, А. Гайдара, Е. Ильиной и др. Выставка книг.</w:t>
      </w:r>
    </w:p>
    <w:p w:rsidR="00840BA1" w:rsidRPr="00840BA1" w:rsidRDefault="00840BA1" w:rsidP="00840BA1">
      <w:pPr>
        <w:suppressAutoHyphens/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</w:pPr>
      <w:r w:rsidRPr="00840BA1"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  <w:t>Фантастика и приключения. Поиск книг по каталогу, составление списка.</w:t>
      </w:r>
    </w:p>
    <w:p w:rsidR="00840BA1" w:rsidRPr="00840BA1" w:rsidRDefault="00840BA1" w:rsidP="00840BA1">
      <w:pPr>
        <w:suppressAutoHyphens/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</w:pPr>
      <w:r w:rsidRPr="00840BA1"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  <w:t>Читальный зал. Книги А. Рыбакова, В. Крапивина, К. Булычёва,</w:t>
      </w:r>
    </w:p>
    <w:p w:rsidR="00840BA1" w:rsidRPr="00840BA1" w:rsidRDefault="00840BA1" w:rsidP="00840BA1">
      <w:pPr>
        <w:suppressAutoHyphens/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</w:pPr>
      <w:r w:rsidRPr="00840BA1"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  <w:t>А. Волкова. Конкурс-кроссворд «Писатели-фантасты».</w:t>
      </w:r>
    </w:p>
    <w:p w:rsidR="00840BA1" w:rsidRPr="00840BA1" w:rsidRDefault="00840BA1" w:rsidP="00840BA1">
      <w:pPr>
        <w:suppressAutoHyphens/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</w:pPr>
      <w:r w:rsidRPr="00840BA1"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  <w:t>Аннотация к книге А. Волкова «Волшебник Изумрудного города».</w:t>
      </w:r>
    </w:p>
    <w:p w:rsidR="00840BA1" w:rsidRPr="00840BA1" w:rsidRDefault="00840BA1" w:rsidP="00840BA1">
      <w:pPr>
        <w:suppressAutoHyphens/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</w:pPr>
    </w:p>
    <w:p w:rsidR="00840BA1" w:rsidRPr="00840BA1" w:rsidRDefault="00840BA1" w:rsidP="00840BA1">
      <w:pPr>
        <w:suppressAutoHyphens/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</w:pPr>
      <w:r w:rsidRPr="00840BA1">
        <w:rPr>
          <w:rFonts w:ascii="Times New Roman" w:eastAsia="Times New Roman" w:hAnsi="Times New Roman" w:cs="Times New Roman"/>
          <w:b/>
          <w:bCs/>
          <w:color w:val="191919"/>
          <w:sz w:val="24"/>
          <w:szCs w:val="24"/>
          <w:lang w:eastAsia="zh-CN"/>
        </w:rPr>
        <w:t xml:space="preserve">Тема  7. Словари, справочники, энциклопедии </w:t>
      </w:r>
      <w:r w:rsidR="00625A1A"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  <w:t>(3</w:t>
      </w:r>
      <w:r w:rsidRPr="00840BA1"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  <w:t>ч)</w:t>
      </w:r>
    </w:p>
    <w:p w:rsidR="00840BA1" w:rsidRPr="00840BA1" w:rsidRDefault="00840BA1" w:rsidP="00840BA1">
      <w:pPr>
        <w:suppressAutoHyphens/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</w:pPr>
      <w:r w:rsidRPr="00840BA1"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  <w:t>«Хранители слов» — словари: орфографический, толковый, словарь</w:t>
      </w:r>
    </w:p>
    <w:p w:rsidR="00840BA1" w:rsidRPr="00840BA1" w:rsidRDefault="00840BA1" w:rsidP="00840BA1">
      <w:pPr>
        <w:suppressAutoHyphens/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</w:pPr>
      <w:r w:rsidRPr="00840BA1"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  <w:t xml:space="preserve">синонимов, </w:t>
      </w:r>
      <w:proofErr w:type="gramStart"/>
      <w:r w:rsidRPr="00840BA1"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  <w:t>этимологический</w:t>
      </w:r>
      <w:proofErr w:type="gramEnd"/>
      <w:r w:rsidRPr="00840BA1"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  <w:t>. Выставка словарей. Игра-конкурс «Объясни слово».</w:t>
      </w:r>
    </w:p>
    <w:p w:rsidR="00840BA1" w:rsidRPr="00840BA1" w:rsidRDefault="00840BA1" w:rsidP="00840BA1">
      <w:pPr>
        <w:suppressAutoHyphens/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</w:pPr>
      <w:r w:rsidRPr="00840BA1"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  <w:t>Справочники и энциклопедии. Детская энциклопедия «Что такое? Кто такой?».</w:t>
      </w:r>
    </w:p>
    <w:p w:rsidR="00840BA1" w:rsidRPr="00840BA1" w:rsidRDefault="00840BA1" w:rsidP="00840BA1">
      <w:pPr>
        <w:suppressAutoHyphens/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</w:pPr>
      <w:r w:rsidRPr="00840BA1"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  <w:t>Игра «100 вопросов Почемучек»: составление вопросов и нахождение ответов в книгах-справочниках.</w:t>
      </w:r>
    </w:p>
    <w:p w:rsidR="00840BA1" w:rsidRPr="00840BA1" w:rsidRDefault="00840BA1" w:rsidP="00840BA1">
      <w:pPr>
        <w:suppressAutoHyphens/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</w:pPr>
    </w:p>
    <w:p w:rsidR="00840BA1" w:rsidRPr="00840BA1" w:rsidRDefault="00840BA1" w:rsidP="00840BA1">
      <w:pPr>
        <w:suppressAutoHyphens/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</w:pPr>
      <w:r w:rsidRPr="00840BA1">
        <w:rPr>
          <w:rFonts w:ascii="Times New Roman" w:eastAsia="Times New Roman" w:hAnsi="Times New Roman" w:cs="Times New Roman"/>
          <w:b/>
          <w:bCs/>
          <w:color w:val="191919"/>
          <w:sz w:val="24"/>
          <w:szCs w:val="24"/>
          <w:lang w:eastAsia="zh-CN"/>
        </w:rPr>
        <w:t xml:space="preserve">Тема  8. Родные поэты </w:t>
      </w:r>
      <w:r w:rsidR="00625A1A"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  <w:t>(3</w:t>
      </w:r>
      <w:r w:rsidRPr="00840BA1"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  <w:t xml:space="preserve"> ч)</w:t>
      </w:r>
    </w:p>
    <w:p w:rsidR="00840BA1" w:rsidRPr="00840BA1" w:rsidRDefault="00840BA1" w:rsidP="00840BA1">
      <w:pPr>
        <w:suppressAutoHyphens/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</w:pPr>
      <w:r w:rsidRPr="00840BA1"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  <w:t>Книги-сборники русских поэтов о родной природе. Структура книги.</w:t>
      </w:r>
    </w:p>
    <w:p w:rsidR="00840BA1" w:rsidRPr="00840BA1" w:rsidRDefault="00840BA1" w:rsidP="00840BA1">
      <w:pPr>
        <w:suppressAutoHyphens/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</w:pPr>
      <w:r w:rsidRPr="00840BA1"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  <w:t>Чтение и слушание стихотворений о Родине А.С. Пушкина,</w:t>
      </w:r>
    </w:p>
    <w:p w:rsidR="00840BA1" w:rsidRPr="00840BA1" w:rsidRDefault="00840BA1" w:rsidP="00840BA1">
      <w:pPr>
        <w:suppressAutoHyphens/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</w:pPr>
      <w:r w:rsidRPr="00840BA1"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  <w:t>М.Ю. Лермонтова, И. Никитина, С. Есенина, Н. Рубцова, И. Бунина.</w:t>
      </w:r>
    </w:p>
    <w:p w:rsidR="00840BA1" w:rsidRPr="00840BA1" w:rsidRDefault="00840BA1" w:rsidP="00840BA1">
      <w:pPr>
        <w:suppressAutoHyphens/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</w:pPr>
      <w:r w:rsidRPr="00840BA1"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  <w:t>Конкурс чтецов «Стихи о Родине».</w:t>
      </w:r>
    </w:p>
    <w:p w:rsidR="00840BA1" w:rsidRPr="00840BA1" w:rsidRDefault="00840BA1" w:rsidP="00840BA1">
      <w:pPr>
        <w:suppressAutoHyphens/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</w:pPr>
    </w:p>
    <w:p w:rsidR="00840BA1" w:rsidRPr="00840BA1" w:rsidRDefault="00840BA1" w:rsidP="00840BA1">
      <w:pPr>
        <w:suppressAutoHyphens/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</w:pPr>
      <w:r w:rsidRPr="00840BA1">
        <w:rPr>
          <w:rFonts w:ascii="Times New Roman" w:eastAsia="Times New Roman" w:hAnsi="Times New Roman" w:cs="Times New Roman"/>
          <w:b/>
          <w:bCs/>
          <w:color w:val="191919"/>
          <w:sz w:val="24"/>
          <w:szCs w:val="24"/>
          <w:lang w:eastAsia="zh-CN"/>
        </w:rPr>
        <w:t xml:space="preserve">Тема  9. Писатели о писателях. Очерки и воспоминания </w:t>
      </w:r>
      <w:r w:rsidR="00625A1A"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  <w:t>(4</w:t>
      </w:r>
      <w:r w:rsidRPr="00840BA1"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  <w:t xml:space="preserve"> ч)</w:t>
      </w:r>
    </w:p>
    <w:p w:rsidR="00840BA1" w:rsidRPr="00840BA1" w:rsidRDefault="00840BA1" w:rsidP="00840BA1">
      <w:pPr>
        <w:suppressAutoHyphens/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</w:pPr>
      <w:r w:rsidRPr="00840BA1"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  <w:t>Книги-сборники «Очерки и воспоминания». Очерки о природе, людях, событиях.</w:t>
      </w:r>
    </w:p>
    <w:p w:rsidR="00840BA1" w:rsidRPr="00840BA1" w:rsidRDefault="00840BA1" w:rsidP="00840BA1">
      <w:pPr>
        <w:suppressAutoHyphens/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</w:pPr>
      <w:r w:rsidRPr="00840BA1"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  <w:t>Очерки С. Михалкова «Слово о Крылове», К. Чуковского «Николай</w:t>
      </w:r>
    </w:p>
    <w:p w:rsidR="00840BA1" w:rsidRPr="00840BA1" w:rsidRDefault="00840BA1" w:rsidP="00840BA1">
      <w:pPr>
        <w:suppressAutoHyphens/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</w:pPr>
      <w:r w:rsidRPr="00840BA1"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  <w:t>Алексеевич Некрасов»: чтение, выбор информации, определение жанра и темы.</w:t>
      </w:r>
    </w:p>
    <w:p w:rsidR="00840BA1" w:rsidRPr="00840BA1" w:rsidRDefault="00840BA1" w:rsidP="00840BA1">
      <w:pPr>
        <w:suppressAutoHyphens/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</w:pPr>
      <w:r w:rsidRPr="00840BA1"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  <w:t>Воспоминания Л.Н. Толстого, А. Куприна «Воспоминания об А.П. Чехове».</w:t>
      </w:r>
    </w:p>
    <w:p w:rsidR="00840BA1" w:rsidRPr="00840BA1" w:rsidRDefault="00840BA1" w:rsidP="00840BA1">
      <w:pPr>
        <w:suppressAutoHyphens/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</w:pPr>
      <w:r w:rsidRPr="00840BA1"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  <w:t>Творческая работа: очерк о своём городе, о своём классе, о любимой книге.</w:t>
      </w:r>
    </w:p>
    <w:p w:rsidR="00840BA1" w:rsidRPr="00AE7148" w:rsidRDefault="00840BA1" w:rsidP="00AE7148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</w:p>
    <w:p w:rsidR="00AE7148" w:rsidRPr="00AE7148" w:rsidRDefault="00AE7148" w:rsidP="00AE7148">
      <w:pPr>
        <w:suppressAutoHyphens/>
        <w:autoSpaceDE w:val="0"/>
        <w:spacing w:after="0" w:line="240" w:lineRule="auto"/>
        <w:ind w:left="357"/>
        <w:contextualSpacing/>
        <w:jc w:val="center"/>
        <w:rPr>
          <w:rFonts w:ascii="Times New Roman" w:hAnsi="Times New Roman" w:cs="Times New Roman"/>
          <w:b/>
          <w:bCs/>
          <w:color w:val="181818"/>
          <w:sz w:val="24"/>
          <w:szCs w:val="24"/>
        </w:rPr>
      </w:pPr>
      <w:r w:rsidRPr="00AE7148">
        <w:rPr>
          <w:rFonts w:ascii="Times New Roman" w:hAnsi="Times New Roman" w:cs="Times New Roman"/>
          <w:b/>
          <w:bCs/>
          <w:color w:val="181818"/>
          <w:sz w:val="24"/>
          <w:szCs w:val="24"/>
        </w:rPr>
        <w:t>Планируемые результаты освоения курса внеурочной деятельности</w:t>
      </w:r>
    </w:p>
    <w:p w:rsidR="00AE7148" w:rsidRPr="00AE7148" w:rsidRDefault="00AE7148" w:rsidP="00AE7148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191919"/>
          <w:sz w:val="24"/>
          <w:szCs w:val="24"/>
          <w:lang w:eastAsia="zh-CN"/>
        </w:rPr>
      </w:pPr>
    </w:p>
    <w:p w:rsidR="00AE7148" w:rsidRPr="00AE7148" w:rsidRDefault="00AE7148" w:rsidP="00AE7148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</w:pPr>
      <w:r w:rsidRPr="00AE7148">
        <w:rPr>
          <w:rFonts w:ascii="Times New Roman" w:eastAsia="Times New Roman" w:hAnsi="Times New Roman" w:cs="Times New Roman"/>
          <w:b/>
          <w:bCs/>
          <w:iCs/>
          <w:color w:val="191919"/>
          <w:sz w:val="24"/>
          <w:szCs w:val="24"/>
          <w:lang w:eastAsia="zh-CN"/>
        </w:rPr>
        <w:t>Универсальные учебные действия:</w:t>
      </w:r>
    </w:p>
    <w:p w:rsidR="00625A1A" w:rsidRPr="00625A1A" w:rsidRDefault="00625A1A" w:rsidP="00625A1A">
      <w:pPr>
        <w:numPr>
          <w:ilvl w:val="0"/>
          <w:numId w:val="9"/>
        </w:num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191919"/>
          <w:sz w:val="24"/>
          <w:szCs w:val="28"/>
          <w:lang w:eastAsia="zh-CN"/>
        </w:rPr>
      </w:pPr>
      <w:r w:rsidRPr="00625A1A">
        <w:rPr>
          <w:rFonts w:ascii="Times New Roman" w:eastAsia="Times New Roman" w:hAnsi="Times New Roman" w:cs="Times New Roman"/>
          <w:color w:val="191919"/>
          <w:sz w:val="24"/>
          <w:szCs w:val="28"/>
          <w:lang w:eastAsia="zh-CN"/>
        </w:rPr>
        <w:t>составлять выставку книг по теме, авторской принадлежности, жанрам, типам и видам;</w:t>
      </w:r>
    </w:p>
    <w:p w:rsidR="00625A1A" w:rsidRPr="00625A1A" w:rsidRDefault="00625A1A" w:rsidP="00625A1A">
      <w:pPr>
        <w:numPr>
          <w:ilvl w:val="0"/>
          <w:numId w:val="9"/>
        </w:num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191919"/>
          <w:sz w:val="24"/>
          <w:szCs w:val="28"/>
          <w:lang w:eastAsia="zh-CN"/>
        </w:rPr>
      </w:pPr>
      <w:r w:rsidRPr="00625A1A">
        <w:rPr>
          <w:rFonts w:ascii="Times New Roman" w:eastAsia="Times New Roman" w:hAnsi="Times New Roman" w:cs="Times New Roman"/>
          <w:color w:val="191919"/>
          <w:sz w:val="24"/>
          <w:szCs w:val="28"/>
          <w:lang w:eastAsia="zh-CN"/>
        </w:rPr>
        <w:t>различать виды и типы книг;</w:t>
      </w:r>
    </w:p>
    <w:p w:rsidR="00625A1A" w:rsidRPr="00625A1A" w:rsidRDefault="00625A1A" w:rsidP="00625A1A">
      <w:pPr>
        <w:numPr>
          <w:ilvl w:val="0"/>
          <w:numId w:val="9"/>
        </w:num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191919"/>
          <w:sz w:val="24"/>
          <w:szCs w:val="28"/>
          <w:lang w:eastAsia="zh-CN"/>
        </w:rPr>
      </w:pPr>
      <w:r w:rsidRPr="00625A1A">
        <w:rPr>
          <w:rFonts w:ascii="Times New Roman" w:eastAsia="Times New Roman" w:hAnsi="Times New Roman" w:cs="Times New Roman"/>
          <w:color w:val="191919"/>
          <w:sz w:val="24"/>
          <w:szCs w:val="28"/>
          <w:lang w:eastAsia="zh-CN"/>
        </w:rPr>
        <w:t>писать отзыв о книге, пользуясь её справочным аппаратом;</w:t>
      </w:r>
    </w:p>
    <w:p w:rsidR="00625A1A" w:rsidRPr="00625A1A" w:rsidRDefault="00625A1A" w:rsidP="00625A1A">
      <w:pPr>
        <w:numPr>
          <w:ilvl w:val="0"/>
          <w:numId w:val="9"/>
        </w:num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191919"/>
          <w:sz w:val="24"/>
          <w:szCs w:val="28"/>
          <w:lang w:eastAsia="zh-CN"/>
        </w:rPr>
      </w:pPr>
      <w:r w:rsidRPr="00625A1A">
        <w:rPr>
          <w:rFonts w:ascii="Times New Roman" w:eastAsia="Times New Roman" w:hAnsi="Times New Roman" w:cs="Times New Roman"/>
          <w:color w:val="191919"/>
          <w:sz w:val="24"/>
          <w:szCs w:val="28"/>
          <w:lang w:eastAsia="zh-CN"/>
        </w:rPr>
        <w:t>знать структуру книги и её элементы, справочный аппарат;</w:t>
      </w:r>
    </w:p>
    <w:p w:rsidR="00625A1A" w:rsidRPr="00625A1A" w:rsidRDefault="00625A1A" w:rsidP="00625A1A">
      <w:pPr>
        <w:numPr>
          <w:ilvl w:val="0"/>
          <w:numId w:val="9"/>
        </w:num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191919"/>
          <w:sz w:val="24"/>
          <w:szCs w:val="28"/>
          <w:lang w:eastAsia="zh-CN"/>
        </w:rPr>
      </w:pPr>
      <w:r w:rsidRPr="00625A1A">
        <w:rPr>
          <w:rFonts w:ascii="Times New Roman" w:eastAsia="Times New Roman" w:hAnsi="Times New Roman" w:cs="Times New Roman"/>
          <w:color w:val="191919"/>
          <w:sz w:val="24"/>
          <w:szCs w:val="28"/>
          <w:lang w:eastAsia="zh-CN"/>
        </w:rPr>
        <w:t>пользоваться библиотекой и выполнять правила работы в библиотеке;</w:t>
      </w:r>
    </w:p>
    <w:p w:rsidR="00625A1A" w:rsidRPr="00625A1A" w:rsidRDefault="00625A1A" w:rsidP="00625A1A">
      <w:pPr>
        <w:numPr>
          <w:ilvl w:val="0"/>
          <w:numId w:val="9"/>
        </w:num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191919"/>
          <w:sz w:val="24"/>
          <w:szCs w:val="28"/>
          <w:lang w:eastAsia="zh-CN"/>
        </w:rPr>
      </w:pPr>
      <w:r w:rsidRPr="00625A1A">
        <w:rPr>
          <w:rFonts w:ascii="Times New Roman" w:eastAsia="Times New Roman" w:hAnsi="Times New Roman" w:cs="Times New Roman"/>
          <w:color w:val="191919"/>
          <w:sz w:val="24"/>
          <w:szCs w:val="28"/>
          <w:lang w:eastAsia="zh-CN"/>
        </w:rPr>
        <w:t>писать аннотацию или отзыв на прочитанную книгу;</w:t>
      </w:r>
    </w:p>
    <w:p w:rsidR="00625A1A" w:rsidRPr="00625A1A" w:rsidRDefault="00625A1A" w:rsidP="00625A1A">
      <w:pPr>
        <w:numPr>
          <w:ilvl w:val="0"/>
          <w:numId w:val="9"/>
        </w:num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191919"/>
          <w:sz w:val="24"/>
          <w:szCs w:val="28"/>
          <w:lang w:eastAsia="zh-CN"/>
        </w:rPr>
      </w:pPr>
      <w:r w:rsidRPr="00625A1A">
        <w:rPr>
          <w:rFonts w:ascii="Times New Roman" w:eastAsia="Times New Roman" w:hAnsi="Times New Roman" w:cs="Times New Roman"/>
          <w:color w:val="191919"/>
          <w:sz w:val="24"/>
          <w:szCs w:val="28"/>
          <w:lang w:eastAsia="zh-CN"/>
        </w:rPr>
        <w:t>пользоваться библиографическим справочником или энциклопедией для получения информации о писателе;</w:t>
      </w:r>
    </w:p>
    <w:p w:rsidR="00625A1A" w:rsidRPr="00625A1A" w:rsidRDefault="00625A1A" w:rsidP="00625A1A">
      <w:pPr>
        <w:numPr>
          <w:ilvl w:val="0"/>
          <w:numId w:val="9"/>
        </w:num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191919"/>
          <w:sz w:val="24"/>
          <w:szCs w:val="28"/>
          <w:lang w:eastAsia="zh-CN"/>
        </w:rPr>
      </w:pPr>
      <w:r w:rsidRPr="00625A1A">
        <w:rPr>
          <w:rFonts w:ascii="Times New Roman" w:eastAsia="Times New Roman" w:hAnsi="Times New Roman" w:cs="Times New Roman"/>
          <w:color w:val="191919"/>
          <w:sz w:val="24"/>
          <w:szCs w:val="28"/>
          <w:lang w:eastAsia="zh-CN"/>
        </w:rPr>
        <w:t>составлять каталожную карточку на прочитанную книгу;</w:t>
      </w:r>
    </w:p>
    <w:p w:rsidR="00625A1A" w:rsidRPr="00625A1A" w:rsidRDefault="00625A1A" w:rsidP="00625A1A">
      <w:pPr>
        <w:numPr>
          <w:ilvl w:val="0"/>
          <w:numId w:val="9"/>
        </w:num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191919"/>
          <w:sz w:val="24"/>
          <w:szCs w:val="28"/>
          <w:lang w:eastAsia="zh-CN"/>
        </w:rPr>
      </w:pPr>
      <w:r w:rsidRPr="00625A1A">
        <w:rPr>
          <w:rFonts w:ascii="Times New Roman" w:eastAsia="Times New Roman" w:hAnsi="Times New Roman" w:cs="Times New Roman"/>
          <w:color w:val="191919"/>
          <w:sz w:val="24"/>
          <w:szCs w:val="28"/>
          <w:lang w:eastAsia="zh-CN"/>
        </w:rPr>
        <w:t>задавать вопросы и находить ответы в словарях и справочниках;</w:t>
      </w:r>
    </w:p>
    <w:p w:rsidR="00625A1A" w:rsidRPr="00625A1A" w:rsidRDefault="00625A1A" w:rsidP="00625A1A">
      <w:pPr>
        <w:numPr>
          <w:ilvl w:val="0"/>
          <w:numId w:val="9"/>
        </w:num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191919"/>
          <w:sz w:val="24"/>
          <w:szCs w:val="28"/>
          <w:lang w:eastAsia="zh-CN"/>
        </w:rPr>
      </w:pPr>
      <w:proofErr w:type="gramStart"/>
      <w:r w:rsidRPr="00625A1A">
        <w:rPr>
          <w:rFonts w:ascii="Times New Roman" w:eastAsia="Times New Roman" w:hAnsi="Times New Roman" w:cs="Times New Roman"/>
          <w:color w:val="191919"/>
          <w:sz w:val="24"/>
          <w:szCs w:val="28"/>
          <w:lang w:eastAsia="zh-CN"/>
        </w:rPr>
        <w:t>выполнять роль</w:t>
      </w:r>
      <w:proofErr w:type="gramEnd"/>
      <w:r w:rsidRPr="00625A1A">
        <w:rPr>
          <w:rFonts w:ascii="Times New Roman" w:eastAsia="Times New Roman" w:hAnsi="Times New Roman" w:cs="Times New Roman"/>
          <w:color w:val="191919"/>
          <w:sz w:val="24"/>
          <w:szCs w:val="28"/>
          <w:lang w:eastAsia="zh-CN"/>
        </w:rPr>
        <w:t xml:space="preserve"> библиотекаря — выдавать книги и заполнять формуляры;</w:t>
      </w:r>
    </w:p>
    <w:p w:rsidR="00625A1A" w:rsidRPr="00625A1A" w:rsidRDefault="00625A1A" w:rsidP="00625A1A">
      <w:pPr>
        <w:numPr>
          <w:ilvl w:val="0"/>
          <w:numId w:val="9"/>
        </w:num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191919"/>
          <w:sz w:val="24"/>
          <w:szCs w:val="28"/>
          <w:lang w:eastAsia="zh-CN"/>
        </w:rPr>
      </w:pPr>
      <w:proofErr w:type="gramStart"/>
      <w:r w:rsidRPr="00625A1A">
        <w:rPr>
          <w:rFonts w:ascii="Times New Roman" w:eastAsia="Times New Roman" w:hAnsi="Times New Roman" w:cs="Times New Roman"/>
          <w:color w:val="191919"/>
          <w:sz w:val="24"/>
          <w:szCs w:val="28"/>
          <w:lang w:eastAsia="zh-CN"/>
        </w:rPr>
        <w:t>собирать, систематизировать и оформлять материал для презентации (выставки, постеры, электронные версии, живой журнал, кон-</w:t>
      </w:r>
      <w:proofErr w:type="gramEnd"/>
    </w:p>
    <w:p w:rsidR="00625A1A" w:rsidRPr="00625A1A" w:rsidRDefault="00625A1A" w:rsidP="00625A1A">
      <w:pPr>
        <w:numPr>
          <w:ilvl w:val="0"/>
          <w:numId w:val="9"/>
        </w:num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191919"/>
          <w:sz w:val="24"/>
          <w:szCs w:val="28"/>
          <w:lang w:eastAsia="zh-CN"/>
        </w:rPr>
      </w:pPr>
      <w:r w:rsidRPr="00625A1A">
        <w:rPr>
          <w:rFonts w:ascii="Times New Roman" w:eastAsia="Times New Roman" w:hAnsi="Times New Roman" w:cs="Times New Roman"/>
          <w:color w:val="191919"/>
          <w:sz w:val="24"/>
          <w:szCs w:val="28"/>
          <w:lang w:eastAsia="zh-CN"/>
        </w:rPr>
        <w:t>курсы и т. д.);</w:t>
      </w:r>
    </w:p>
    <w:p w:rsidR="00625A1A" w:rsidRPr="00625A1A" w:rsidRDefault="00625A1A" w:rsidP="00625A1A">
      <w:pPr>
        <w:numPr>
          <w:ilvl w:val="0"/>
          <w:numId w:val="9"/>
        </w:num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191919"/>
          <w:sz w:val="24"/>
          <w:szCs w:val="28"/>
          <w:lang w:eastAsia="zh-CN"/>
        </w:rPr>
      </w:pPr>
      <w:r w:rsidRPr="00625A1A">
        <w:rPr>
          <w:rFonts w:ascii="Times New Roman" w:eastAsia="Times New Roman" w:hAnsi="Times New Roman" w:cs="Times New Roman"/>
          <w:color w:val="191919"/>
          <w:sz w:val="24"/>
          <w:szCs w:val="28"/>
          <w:lang w:eastAsia="zh-CN"/>
        </w:rPr>
        <w:lastRenderedPageBreak/>
        <w:t>работать с детскими газетами и журналами.</w:t>
      </w:r>
    </w:p>
    <w:p w:rsidR="00AE7148" w:rsidRPr="00AE7148" w:rsidRDefault="00AE7148" w:rsidP="00AE7148">
      <w:pPr>
        <w:suppressAutoHyphens/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</w:pPr>
      <w:r w:rsidRPr="00AE7148">
        <w:rPr>
          <w:rFonts w:ascii="Times New Roman" w:eastAsia="Times New Roman" w:hAnsi="Times New Roman" w:cs="Times New Roman"/>
          <w:b/>
          <w:iCs/>
          <w:color w:val="191919"/>
          <w:sz w:val="24"/>
          <w:szCs w:val="24"/>
          <w:lang w:eastAsia="zh-CN"/>
        </w:rPr>
        <w:t>Регулятивные умения:</w:t>
      </w:r>
    </w:p>
    <w:p w:rsidR="00AE7148" w:rsidRPr="00AE7148" w:rsidRDefault="00AE7148" w:rsidP="00AE7148">
      <w:pPr>
        <w:numPr>
          <w:ilvl w:val="0"/>
          <w:numId w:val="5"/>
        </w:numPr>
        <w:suppressAutoHyphens/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</w:pPr>
      <w:r w:rsidRPr="00AE7148"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  <w:t>уметь работать с книгой, пользуясь алгоритмом учебных действий;</w:t>
      </w:r>
    </w:p>
    <w:p w:rsidR="00AE7148" w:rsidRPr="00AE7148" w:rsidRDefault="00AE7148" w:rsidP="00AE7148">
      <w:pPr>
        <w:numPr>
          <w:ilvl w:val="0"/>
          <w:numId w:val="5"/>
        </w:numPr>
        <w:suppressAutoHyphens/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</w:pPr>
      <w:r w:rsidRPr="00AE7148"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  <w:t>уметь самостоятельно работать с новым произведением;</w:t>
      </w:r>
    </w:p>
    <w:p w:rsidR="00AE7148" w:rsidRPr="00AE7148" w:rsidRDefault="00AE7148" w:rsidP="00AE7148">
      <w:pPr>
        <w:numPr>
          <w:ilvl w:val="0"/>
          <w:numId w:val="5"/>
        </w:numPr>
        <w:suppressAutoHyphens/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</w:pPr>
      <w:r w:rsidRPr="00AE7148"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  <w:t>уметь работать в парах и группах, участвовать в проектной деятельности, литературных играх;</w:t>
      </w:r>
    </w:p>
    <w:p w:rsidR="00AE7148" w:rsidRPr="00AE7148" w:rsidRDefault="00AE7148" w:rsidP="00AE7148">
      <w:pPr>
        <w:numPr>
          <w:ilvl w:val="0"/>
          <w:numId w:val="5"/>
        </w:numPr>
        <w:suppressAutoHyphens/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Cs/>
          <w:color w:val="191919"/>
          <w:sz w:val="24"/>
          <w:szCs w:val="24"/>
          <w:lang w:eastAsia="zh-CN"/>
        </w:rPr>
      </w:pPr>
      <w:r w:rsidRPr="00AE7148"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  <w:t>уметь определять свою роль в общей работе и оценивать свои результаты.</w:t>
      </w:r>
    </w:p>
    <w:p w:rsidR="00AE7148" w:rsidRPr="00AE7148" w:rsidRDefault="00AE7148" w:rsidP="00AE7148">
      <w:pPr>
        <w:suppressAutoHyphens/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</w:pPr>
      <w:r w:rsidRPr="00AE7148">
        <w:rPr>
          <w:rFonts w:ascii="Times New Roman" w:eastAsia="Times New Roman" w:hAnsi="Times New Roman" w:cs="Times New Roman"/>
          <w:b/>
          <w:iCs/>
          <w:color w:val="191919"/>
          <w:sz w:val="24"/>
          <w:szCs w:val="24"/>
          <w:lang w:eastAsia="zh-CN"/>
        </w:rPr>
        <w:t>Познавательные учебные умения:</w:t>
      </w:r>
    </w:p>
    <w:p w:rsidR="00AE7148" w:rsidRPr="00AE7148" w:rsidRDefault="00AE7148" w:rsidP="00AE7148">
      <w:pPr>
        <w:numPr>
          <w:ilvl w:val="0"/>
          <w:numId w:val="3"/>
        </w:numPr>
        <w:suppressAutoHyphens/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</w:pPr>
      <w:r w:rsidRPr="00AE7148"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  <w:t>прогнозировать содержание книги до чтения, используя информацию из аппарата книги;</w:t>
      </w:r>
    </w:p>
    <w:p w:rsidR="00AE7148" w:rsidRPr="00AE7148" w:rsidRDefault="00AE7148" w:rsidP="00AE7148">
      <w:pPr>
        <w:numPr>
          <w:ilvl w:val="0"/>
          <w:numId w:val="3"/>
        </w:numPr>
        <w:suppressAutoHyphens/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</w:pPr>
      <w:r w:rsidRPr="00AE7148"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  <w:t>отбирать книги по теме, жанру и авторской принадлежности;</w:t>
      </w:r>
    </w:p>
    <w:p w:rsidR="00AE7148" w:rsidRPr="00AE7148" w:rsidRDefault="00AE7148" w:rsidP="00AE7148">
      <w:pPr>
        <w:numPr>
          <w:ilvl w:val="0"/>
          <w:numId w:val="3"/>
        </w:numPr>
        <w:suppressAutoHyphens/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</w:pPr>
      <w:r w:rsidRPr="00AE7148"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  <w:t>ориентироваться в мире книг (работа с каталогом, с открытым библиотечным фондом);</w:t>
      </w:r>
    </w:p>
    <w:p w:rsidR="00AE7148" w:rsidRPr="00AE7148" w:rsidRDefault="00AE7148" w:rsidP="00AE7148">
      <w:pPr>
        <w:numPr>
          <w:ilvl w:val="0"/>
          <w:numId w:val="3"/>
        </w:numPr>
        <w:suppressAutoHyphens/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</w:pPr>
      <w:r w:rsidRPr="00AE7148"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  <w:t>составлять краткие аннотации к прочитанным книгам;</w:t>
      </w:r>
    </w:p>
    <w:p w:rsidR="00AE7148" w:rsidRPr="00AE7148" w:rsidRDefault="00AE7148" w:rsidP="00AE7148">
      <w:pPr>
        <w:numPr>
          <w:ilvl w:val="0"/>
          <w:numId w:val="3"/>
        </w:numPr>
        <w:suppressAutoHyphens/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Cs/>
          <w:color w:val="191919"/>
          <w:sz w:val="24"/>
          <w:szCs w:val="24"/>
          <w:lang w:eastAsia="zh-CN"/>
        </w:rPr>
      </w:pPr>
      <w:r w:rsidRPr="00AE7148"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  <w:t>пользоваться словарями, справочниками, энциклопедиями.</w:t>
      </w:r>
    </w:p>
    <w:p w:rsidR="00AE7148" w:rsidRPr="00AE7148" w:rsidRDefault="00AE7148" w:rsidP="00AE7148">
      <w:pPr>
        <w:suppressAutoHyphens/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</w:pPr>
      <w:r w:rsidRPr="00AE7148">
        <w:rPr>
          <w:rFonts w:ascii="Times New Roman" w:eastAsia="Times New Roman" w:hAnsi="Times New Roman" w:cs="Times New Roman"/>
          <w:b/>
          <w:iCs/>
          <w:color w:val="191919"/>
          <w:sz w:val="24"/>
          <w:szCs w:val="24"/>
          <w:lang w:eastAsia="zh-CN"/>
        </w:rPr>
        <w:t xml:space="preserve">Коммуникативные </w:t>
      </w:r>
      <w:r w:rsidRPr="00AE7148">
        <w:rPr>
          <w:rFonts w:ascii="Times New Roman" w:eastAsia="Times New Roman" w:hAnsi="Times New Roman" w:cs="Times New Roman"/>
          <w:b/>
          <w:color w:val="191919"/>
          <w:sz w:val="24"/>
          <w:szCs w:val="24"/>
          <w:lang w:eastAsia="zh-CN"/>
        </w:rPr>
        <w:t>учебные умения</w:t>
      </w:r>
      <w:r w:rsidRPr="00AE7148"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  <w:t>:</w:t>
      </w:r>
    </w:p>
    <w:p w:rsidR="00AE7148" w:rsidRPr="00AE7148" w:rsidRDefault="00AE7148" w:rsidP="00AE7148">
      <w:pPr>
        <w:numPr>
          <w:ilvl w:val="0"/>
          <w:numId w:val="4"/>
        </w:numPr>
        <w:tabs>
          <w:tab w:val="left" w:pos="360"/>
        </w:tabs>
        <w:suppressAutoHyphens/>
        <w:autoSpaceDE w:val="0"/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</w:pPr>
      <w:r w:rsidRPr="00AE7148"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  <w:t>участвовать в беседе о прочитанной книге, выражать своё мнение и аргументировать свою точку зрения;</w:t>
      </w:r>
    </w:p>
    <w:p w:rsidR="00AE7148" w:rsidRPr="00AE7148" w:rsidRDefault="00AE7148" w:rsidP="00AE7148">
      <w:pPr>
        <w:numPr>
          <w:ilvl w:val="0"/>
          <w:numId w:val="4"/>
        </w:numPr>
        <w:tabs>
          <w:tab w:val="left" w:pos="360"/>
        </w:tabs>
        <w:suppressAutoHyphens/>
        <w:autoSpaceDE w:val="0"/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</w:pPr>
      <w:r w:rsidRPr="00AE7148"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  <w:t>оценивать поведение героев с точки зрения морали, формировать свою этическую позицию;</w:t>
      </w:r>
    </w:p>
    <w:p w:rsidR="00AE7148" w:rsidRPr="00AE7148" w:rsidRDefault="00AE7148" w:rsidP="00AE7148">
      <w:pPr>
        <w:numPr>
          <w:ilvl w:val="0"/>
          <w:numId w:val="4"/>
        </w:numPr>
        <w:tabs>
          <w:tab w:val="left" w:pos="360"/>
        </w:tabs>
        <w:suppressAutoHyphens/>
        <w:autoSpaceDE w:val="0"/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</w:pPr>
      <w:r w:rsidRPr="00AE7148"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  <w:t>высказывать своё суждение об оформлении и структуре книги;</w:t>
      </w:r>
    </w:p>
    <w:p w:rsidR="00AE7148" w:rsidRPr="00AE7148" w:rsidRDefault="00AE7148" w:rsidP="00AE7148">
      <w:pPr>
        <w:numPr>
          <w:ilvl w:val="0"/>
          <w:numId w:val="4"/>
        </w:numPr>
        <w:tabs>
          <w:tab w:val="left" w:pos="360"/>
        </w:tabs>
        <w:suppressAutoHyphens/>
        <w:autoSpaceDE w:val="0"/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</w:pPr>
      <w:r w:rsidRPr="00AE7148"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  <w:t>участвовать в конкурсах чтецов и рассказчиков;</w:t>
      </w:r>
    </w:p>
    <w:p w:rsidR="00AE7148" w:rsidRPr="00AE7148" w:rsidRDefault="00AE7148" w:rsidP="00AE7148">
      <w:pPr>
        <w:numPr>
          <w:ilvl w:val="0"/>
          <w:numId w:val="4"/>
        </w:numPr>
        <w:tabs>
          <w:tab w:val="left" w:pos="360"/>
        </w:tabs>
        <w:suppressAutoHyphens/>
        <w:autoSpaceDE w:val="0"/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color w:val="191919"/>
          <w:sz w:val="24"/>
          <w:szCs w:val="24"/>
          <w:lang w:eastAsia="zh-CN"/>
        </w:rPr>
      </w:pPr>
      <w:r w:rsidRPr="00AE7148"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  <w:t>соблюдать правила общения и поведения в школе, библиотеке, дома и т. д.</w:t>
      </w:r>
    </w:p>
    <w:p w:rsidR="00AE7148" w:rsidRPr="00AE7148" w:rsidRDefault="00AE7148" w:rsidP="00AE7148">
      <w:pPr>
        <w:tabs>
          <w:tab w:val="left" w:pos="360"/>
        </w:tabs>
        <w:suppressAutoHyphens/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color w:val="191919"/>
          <w:sz w:val="24"/>
          <w:szCs w:val="24"/>
          <w:lang w:eastAsia="zh-CN"/>
        </w:rPr>
      </w:pPr>
      <w:r w:rsidRPr="00AE7148">
        <w:rPr>
          <w:rFonts w:ascii="Times New Roman" w:eastAsia="Times New Roman" w:hAnsi="Times New Roman" w:cs="Times New Roman"/>
          <w:b/>
          <w:color w:val="191919"/>
          <w:sz w:val="24"/>
          <w:szCs w:val="24"/>
          <w:lang w:eastAsia="zh-CN"/>
        </w:rPr>
        <w:t>Личностные результаты:</w:t>
      </w:r>
    </w:p>
    <w:p w:rsidR="00AE7148" w:rsidRPr="00AE7148" w:rsidRDefault="00AE7148" w:rsidP="00AE7148">
      <w:pPr>
        <w:pStyle w:val="a3"/>
        <w:numPr>
          <w:ilvl w:val="0"/>
          <w:numId w:val="4"/>
        </w:numPr>
        <w:shd w:val="clear" w:color="auto" w:fill="FFFFFF"/>
        <w:spacing w:after="0" w:afterAutospacing="0"/>
        <w:contextualSpacing/>
        <w:jc w:val="both"/>
        <w:rPr>
          <w:color w:val="181818"/>
        </w:rPr>
      </w:pPr>
      <w:r w:rsidRPr="00AE7148">
        <w:rPr>
          <w:color w:val="181818"/>
        </w:rPr>
        <w:t>развитие чувства преданности и любви к Родине, её истории и культуре, её традициям и преданиям, а в дальнейшем — осознание ответственности за сохранение культурно - исторического наследия России;</w:t>
      </w:r>
    </w:p>
    <w:p w:rsidR="00AE7148" w:rsidRPr="00AE7148" w:rsidRDefault="00AE7148" w:rsidP="00AE7148">
      <w:pPr>
        <w:pStyle w:val="a3"/>
        <w:numPr>
          <w:ilvl w:val="0"/>
          <w:numId w:val="4"/>
        </w:numPr>
        <w:shd w:val="clear" w:color="auto" w:fill="FFFFFF"/>
        <w:spacing w:after="0" w:afterAutospacing="0"/>
        <w:contextualSpacing/>
        <w:jc w:val="both"/>
        <w:rPr>
          <w:color w:val="181818"/>
        </w:rPr>
      </w:pPr>
      <w:r w:rsidRPr="00AE7148">
        <w:rPr>
          <w:color w:val="181818"/>
        </w:rPr>
        <w:t> осознание необходимости для личностного развития таких добродетелей, как благодарность, дружба, ответственность, честность, осторожность, трудолюбие и милосердие;</w:t>
      </w:r>
    </w:p>
    <w:p w:rsidR="00AE7148" w:rsidRDefault="00AE7148" w:rsidP="00AE7148">
      <w:pPr>
        <w:pStyle w:val="a3"/>
        <w:numPr>
          <w:ilvl w:val="0"/>
          <w:numId w:val="4"/>
        </w:numPr>
        <w:shd w:val="clear" w:color="auto" w:fill="FFFFFF"/>
        <w:spacing w:after="0" w:afterAutospacing="0"/>
        <w:contextualSpacing/>
        <w:jc w:val="both"/>
        <w:rPr>
          <w:color w:val="181818"/>
        </w:rPr>
      </w:pPr>
      <w:r w:rsidRPr="00AE7148">
        <w:rPr>
          <w:color w:val="181818"/>
        </w:rPr>
        <w:t> следить за своими словами и делами; способность контролировать собственную деятельность на основе выбора добра и пользы;</w:t>
      </w:r>
    </w:p>
    <w:p w:rsidR="007F5384" w:rsidRPr="002C1ABA" w:rsidRDefault="007F5384" w:rsidP="007F538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C1ABA">
        <w:rPr>
          <w:b/>
          <w:sz w:val="28"/>
          <w:szCs w:val="28"/>
        </w:rPr>
        <w:t>*</w:t>
      </w:r>
      <w:r w:rsidRPr="002C1ABA">
        <w:rPr>
          <w:rFonts w:ascii="Times New Roman" w:hAnsi="Times New Roman" w:cs="Times New Roman"/>
          <w:b/>
          <w:i/>
          <w:sz w:val="24"/>
          <w:szCs w:val="24"/>
        </w:rPr>
        <w:t>Реализация воспитательной работы МБОУ СОШ №3 на уровне начального образования (рабочая программа воспитания)</w:t>
      </w:r>
    </w:p>
    <w:p w:rsidR="007F5384" w:rsidRPr="002C1ABA" w:rsidRDefault="007F5384" w:rsidP="007F5384">
      <w:pPr>
        <w:numPr>
          <w:ilvl w:val="0"/>
          <w:numId w:val="8"/>
        </w:numPr>
        <w:spacing w:before="100" w:beforeAutospacing="1" w:after="100" w:afterAutospacing="1" w:line="240" w:lineRule="auto"/>
        <w:ind w:left="22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C1ABA">
        <w:rPr>
          <w:rFonts w:ascii="Times New Roman" w:hAnsi="Times New Roman" w:cs="Times New Roman"/>
          <w:sz w:val="24"/>
          <w:szCs w:val="24"/>
        </w:rPr>
        <w:t xml:space="preserve">быть любящим, послушным и отзывчивым сыном (дочерью), братом (сестрой), внуком (внучкой); уважать старших и заботиться о младших членах семьи; выполнять посильную для ребёнка домашнюю работу, помогая старшим; </w:t>
      </w:r>
    </w:p>
    <w:p w:rsidR="007F5384" w:rsidRPr="002C1ABA" w:rsidRDefault="007F5384" w:rsidP="007F5384">
      <w:pPr>
        <w:numPr>
          <w:ilvl w:val="0"/>
          <w:numId w:val="8"/>
        </w:numPr>
        <w:spacing w:before="100" w:beforeAutospacing="1" w:after="100" w:afterAutospacing="1" w:line="240" w:lineRule="auto"/>
        <w:ind w:left="22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C1ABA">
        <w:rPr>
          <w:rFonts w:ascii="Times New Roman" w:hAnsi="Times New Roman" w:cs="Times New Roman"/>
          <w:sz w:val="24"/>
          <w:szCs w:val="24"/>
        </w:rPr>
        <w:t>быть трудолюбивым, следуя принципу «делу — время, потехе — час» как в учебных занятиях, так и в домашних делах, доводить начатое дело до конца;</w:t>
      </w:r>
    </w:p>
    <w:p w:rsidR="007F5384" w:rsidRPr="002C1ABA" w:rsidRDefault="007F5384" w:rsidP="007F5384">
      <w:pPr>
        <w:numPr>
          <w:ilvl w:val="0"/>
          <w:numId w:val="8"/>
        </w:numPr>
        <w:spacing w:before="100" w:beforeAutospacing="1" w:after="100" w:afterAutospacing="1" w:line="240" w:lineRule="auto"/>
        <w:ind w:left="22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C1ABA">
        <w:rPr>
          <w:rFonts w:ascii="Times New Roman" w:hAnsi="Times New Roman" w:cs="Times New Roman"/>
          <w:sz w:val="24"/>
          <w:szCs w:val="24"/>
        </w:rPr>
        <w:t xml:space="preserve">знать и любить свою Родину – свой родной дом, двор, улицу, город, село, свою страну; - беречь и охранять природу (ухаживать за комнатными растениями в классе или дома, заботиться о своих домашних питомцах и, по возможности, о бездомных животных в своем дворе; подкармливать птиц в морозные зимы; не засорять бытовым мусором улицы, леса, водоёмы); </w:t>
      </w:r>
      <w:proofErr w:type="gramEnd"/>
    </w:p>
    <w:p w:rsidR="007F5384" w:rsidRPr="002C1ABA" w:rsidRDefault="007F5384" w:rsidP="007F5384">
      <w:pPr>
        <w:numPr>
          <w:ilvl w:val="0"/>
          <w:numId w:val="8"/>
        </w:numPr>
        <w:spacing w:before="100" w:beforeAutospacing="1" w:after="100" w:afterAutospacing="1" w:line="240" w:lineRule="auto"/>
        <w:ind w:left="22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C1ABA">
        <w:rPr>
          <w:rFonts w:ascii="Times New Roman" w:hAnsi="Times New Roman" w:cs="Times New Roman"/>
          <w:sz w:val="24"/>
          <w:szCs w:val="24"/>
        </w:rPr>
        <w:t xml:space="preserve">проявлять миролюбие — не затевать конфликтов и стремиться решать спорные вопросы, не прибегая к силе; </w:t>
      </w:r>
    </w:p>
    <w:p w:rsidR="007F5384" w:rsidRPr="002C1ABA" w:rsidRDefault="007F5384" w:rsidP="007F5384">
      <w:pPr>
        <w:numPr>
          <w:ilvl w:val="0"/>
          <w:numId w:val="8"/>
        </w:numPr>
        <w:spacing w:before="100" w:beforeAutospacing="1" w:after="100" w:afterAutospacing="1" w:line="240" w:lineRule="auto"/>
        <w:ind w:left="22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C1ABA">
        <w:rPr>
          <w:rFonts w:ascii="Times New Roman" w:hAnsi="Times New Roman" w:cs="Times New Roman"/>
          <w:sz w:val="24"/>
          <w:szCs w:val="24"/>
        </w:rPr>
        <w:t>стремиться узнавать что-то новое, проявлять любознательность, ценить знания;</w:t>
      </w:r>
    </w:p>
    <w:p w:rsidR="007F5384" w:rsidRPr="002C1ABA" w:rsidRDefault="007F5384" w:rsidP="007F5384">
      <w:pPr>
        <w:numPr>
          <w:ilvl w:val="0"/>
          <w:numId w:val="8"/>
        </w:numPr>
        <w:spacing w:before="100" w:beforeAutospacing="1" w:after="100" w:afterAutospacing="1" w:line="240" w:lineRule="auto"/>
        <w:ind w:left="22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C1ABA">
        <w:rPr>
          <w:rFonts w:ascii="Times New Roman" w:hAnsi="Times New Roman" w:cs="Times New Roman"/>
          <w:sz w:val="24"/>
          <w:szCs w:val="24"/>
        </w:rPr>
        <w:t xml:space="preserve">быть вежливым и опрятным, скромным и приветливым; </w:t>
      </w:r>
    </w:p>
    <w:p w:rsidR="007F5384" w:rsidRPr="002C1ABA" w:rsidRDefault="007F5384" w:rsidP="007F5384">
      <w:pPr>
        <w:numPr>
          <w:ilvl w:val="0"/>
          <w:numId w:val="8"/>
        </w:numPr>
        <w:spacing w:before="100" w:beforeAutospacing="1" w:after="100" w:afterAutospacing="1" w:line="240" w:lineRule="auto"/>
        <w:ind w:left="22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C1ABA">
        <w:rPr>
          <w:rFonts w:ascii="Times New Roman" w:hAnsi="Times New Roman" w:cs="Times New Roman"/>
          <w:sz w:val="24"/>
          <w:szCs w:val="24"/>
        </w:rPr>
        <w:t xml:space="preserve">соблюдать правила личной гигиены, режим дня, вести здоровый образ жизни; </w:t>
      </w:r>
    </w:p>
    <w:p w:rsidR="007F5384" w:rsidRPr="002C1ABA" w:rsidRDefault="007F5384" w:rsidP="007F5384">
      <w:pPr>
        <w:numPr>
          <w:ilvl w:val="0"/>
          <w:numId w:val="8"/>
        </w:numPr>
        <w:spacing w:before="100" w:beforeAutospacing="1" w:after="100" w:afterAutospacing="1" w:line="240" w:lineRule="auto"/>
        <w:ind w:left="22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2C1ABA">
        <w:rPr>
          <w:rFonts w:ascii="Times New Roman" w:hAnsi="Times New Roman" w:cs="Times New Roman"/>
          <w:sz w:val="24"/>
          <w:szCs w:val="24"/>
        </w:rPr>
        <w:t>уметь сопереживать, проявлять сострадание к попавшим в беду; стремиться устанавливать хорошие отношения с другими людьми; уметь прощать обиды, защищать слабых, по мере возможности помогать нуждающимся в этом людям; уважительно относиться к людям иной национальной или религиозной принадлежности, иного имущественного положения, людям с ограниченными возможностями здоровья;</w:t>
      </w:r>
      <w:proofErr w:type="gramEnd"/>
    </w:p>
    <w:p w:rsidR="007F5384" w:rsidRPr="007F5384" w:rsidRDefault="007F5384" w:rsidP="007F5384">
      <w:pPr>
        <w:numPr>
          <w:ilvl w:val="0"/>
          <w:numId w:val="8"/>
        </w:numPr>
        <w:spacing w:before="100" w:beforeAutospacing="1" w:after="100" w:afterAutospacing="1" w:line="240" w:lineRule="auto"/>
        <w:ind w:left="22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C1ABA">
        <w:rPr>
          <w:rFonts w:ascii="Times New Roman" w:hAnsi="Times New Roman" w:cs="Times New Roman"/>
          <w:sz w:val="24"/>
          <w:szCs w:val="24"/>
        </w:rPr>
        <w:t>быть уверенным в себе, открытым и общительным, не стесняться быть в чём-то непохожим на других ребят; уметь ставить перед собой цели и проявлять инициативу, отстаивать своё мнение и действовать самостоятельно, без помощи старших.</w:t>
      </w:r>
    </w:p>
    <w:p w:rsidR="00AE7148" w:rsidRPr="00AE7148" w:rsidRDefault="00AE7148" w:rsidP="00AE7148">
      <w:pPr>
        <w:suppressAutoHyphens/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</w:pPr>
      <w:r w:rsidRPr="00AE7148">
        <w:rPr>
          <w:rFonts w:ascii="Times New Roman" w:eastAsia="Times New Roman" w:hAnsi="Times New Roman" w:cs="Times New Roman"/>
          <w:b/>
          <w:bCs/>
          <w:iCs/>
          <w:color w:val="191919"/>
          <w:sz w:val="24"/>
          <w:szCs w:val="24"/>
          <w:lang w:eastAsia="zh-CN"/>
        </w:rPr>
        <w:lastRenderedPageBreak/>
        <w:t>Универсальные учебные действия:</w:t>
      </w:r>
    </w:p>
    <w:p w:rsidR="00AE7148" w:rsidRPr="00AE7148" w:rsidRDefault="00AE7148" w:rsidP="00AE7148">
      <w:pPr>
        <w:numPr>
          <w:ilvl w:val="0"/>
          <w:numId w:val="6"/>
        </w:numPr>
        <w:suppressAutoHyphens/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</w:pPr>
      <w:r w:rsidRPr="00AE7148"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  <w:t>находить книгу в открытом библиотечном фонде;</w:t>
      </w:r>
    </w:p>
    <w:p w:rsidR="00AE7148" w:rsidRPr="00AE7148" w:rsidRDefault="00AE7148" w:rsidP="00AE7148">
      <w:pPr>
        <w:numPr>
          <w:ilvl w:val="0"/>
          <w:numId w:val="6"/>
        </w:numPr>
        <w:suppressAutoHyphens/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</w:pPr>
      <w:r w:rsidRPr="00AE7148"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  <w:t>выбирать нужную книгу по теме, жанру и авторской принадлежности;</w:t>
      </w:r>
    </w:p>
    <w:p w:rsidR="00AE7148" w:rsidRPr="00AE7148" w:rsidRDefault="00AE7148" w:rsidP="00AE7148">
      <w:pPr>
        <w:numPr>
          <w:ilvl w:val="0"/>
          <w:numId w:val="6"/>
        </w:numPr>
        <w:suppressAutoHyphens/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</w:pPr>
      <w:r w:rsidRPr="00AE7148"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  <w:t>сравнивать книги одного автора разных лет издания по оформлению;</w:t>
      </w:r>
    </w:p>
    <w:p w:rsidR="00AE7148" w:rsidRPr="00AE7148" w:rsidRDefault="00AE7148" w:rsidP="00AE7148">
      <w:pPr>
        <w:numPr>
          <w:ilvl w:val="0"/>
          <w:numId w:val="6"/>
        </w:numPr>
        <w:suppressAutoHyphens/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</w:pPr>
      <w:r w:rsidRPr="00AE7148"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  <w:t xml:space="preserve">формулировать и высказывать своё впечатление о </w:t>
      </w:r>
      <w:proofErr w:type="gramStart"/>
      <w:r w:rsidRPr="00AE7148"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  <w:t>прочитанной</w:t>
      </w:r>
      <w:proofErr w:type="gramEnd"/>
    </w:p>
    <w:p w:rsidR="00AE7148" w:rsidRPr="00AE7148" w:rsidRDefault="00AE7148" w:rsidP="00AE7148">
      <w:pPr>
        <w:numPr>
          <w:ilvl w:val="0"/>
          <w:numId w:val="6"/>
        </w:numPr>
        <w:suppressAutoHyphens/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</w:pPr>
      <w:r w:rsidRPr="00AE7148"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  <w:t>книге и героях;</w:t>
      </w:r>
    </w:p>
    <w:p w:rsidR="00AE7148" w:rsidRPr="00AE7148" w:rsidRDefault="00AE7148" w:rsidP="00AE7148">
      <w:pPr>
        <w:numPr>
          <w:ilvl w:val="0"/>
          <w:numId w:val="6"/>
        </w:numPr>
        <w:suppressAutoHyphens/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</w:pPr>
      <w:r w:rsidRPr="00AE7148"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  <w:t xml:space="preserve">характеризовать книгу, определять тему и жанр, выбирать книгу </w:t>
      </w:r>
      <w:proofErr w:type="gramStart"/>
      <w:r w:rsidRPr="00AE7148"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  <w:t>на</w:t>
      </w:r>
      <w:proofErr w:type="gramEnd"/>
    </w:p>
    <w:p w:rsidR="00AE7148" w:rsidRPr="00AE7148" w:rsidRDefault="00AE7148" w:rsidP="00AE7148">
      <w:pPr>
        <w:numPr>
          <w:ilvl w:val="0"/>
          <w:numId w:val="6"/>
        </w:numPr>
        <w:suppressAutoHyphens/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</w:pPr>
      <w:r w:rsidRPr="00AE7148"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  <w:t>заданную тему;</w:t>
      </w:r>
    </w:p>
    <w:p w:rsidR="00AE7148" w:rsidRPr="00AE7148" w:rsidRDefault="00AE7148" w:rsidP="00AE7148">
      <w:pPr>
        <w:numPr>
          <w:ilvl w:val="0"/>
          <w:numId w:val="6"/>
        </w:numPr>
        <w:suppressAutoHyphens/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</w:pPr>
      <w:r w:rsidRPr="00AE7148"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  <w:t>сравнивать книгу-сборник с книгой-произведением;</w:t>
      </w:r>
    </w:p>
    <w:p w:rsidR="00AE7148" w:rsidRPr="00AE7148" w:rsidRDefault="00AE7148" w:rsidP="00AE7148">
      <w:pPr>
        <w:numPr>
          <w:ilvl w:val="0"/>
          <w:numId w:val="6"/>
        </w:numPr>
        <w:suppressAutoHyphens/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</w:pPr>
      <w:r w:rsidRPr="00AE7148"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  <w:t xml:space="preserve">слушать и читать книгу, понимать </w:t>
      </w:r>
      <w:proofErr w:type="gramStart"/>
      <w:r w:rsidRPr="00AE7148"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  <w:t>прочитанное</w:t>
      </w:r>
      <w:proofErr w:type="gramEnd"/>
      <w:r w:rsidRPr="00AE7148"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  <w:t>;</w:t>
      </w:r>
    </w:p>
    <w:p w:rsidR="00AE7148" w:rsidRPr="00AE7148" w:rsidRDefault="00AE7148" w:rsidP="00AE7148">
      <w:pPr>
        <w:numPr>
          <w:ilvl w:val="0"/>
          <w:numId w:val="6"/>
        </w:numPr>
        <w:suppressAutoHyphens/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</w:pPr>
      <w:r w:rsidRPr="00AE7148"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  <w:t>пользоваться аппаратом книги;</w:t>
      </w:r>
    </w:p>
    <w:p w:rsidR="00AE7148" w:rsidRPr="00AE7148" w:rsidRDefault="00AE7148" w:rsidP="00AE7148">
      <w:pPr>
        <w:numPr>
          <w:ilvl w:val="0"/>
          <w:numId w:val="6"/>
        </w:numPr>
        <w:suppressAutoHyphens/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</w:pPr>
      <w:r w:rsidRPr="00AE7148"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  <w:t>овладевать правилами поведения в общественных местах (библиотеке);</w:t>
      </w:r>
    </w:p>
    <w:p w:rsidR="00AE7148" w:rsidRDefault="00AE7148" w:rsidP="00AE7148">
      <w:pPr>
        <w:suppressAutoHyphens/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</w:pPr>
      <w:r w:rsidRPr="00AE7148"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  <w:t>систематизировать по темам детские книги в домашней библиотеке.</w:t>
      </w:r>
      <w:r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  <w:t xml:space="preserve"> </w:t>
      </w:r>
    </w:p>
    <w:p w:rsidR="00AE7148" w:rsidRPr="00AE7148" w:rsidRDefault="00AE7148" w:rsidP="00AE7148">
      <w:pPr>
        <w:suppressAutoHyphens/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</w:pPr>
      <w:r w:rsidRPr="00AE7148">
        <w:rPr>
          <w:rFonts w:ascii="Times New Roman" w:eastAsia="Times New Roman" w:hAnsi="Times New Roman" w:cs="Times New Roman"/>
          <w:b/>
          <w:iCs/>
          <w:color w:val="191919"/>
          <w:sz w:val="24"/>
          <w:szCs w:val="24"/>
          <w:lang w:eastAsia="zh-CN"/>
        </w:rPr>
        <w:t>Предметные умения:</w:t>
      </w:r>
    </w:p>
    <w:p w:rsidR="00AE7148" w:rsidRPr="00AE7148" w:rsidRDefault="00AE7148" w:rsidP="00AE7148">
      <w:pPr>
        <w:numPr>
          <w:ilvl w:val="0"/>
          <w:numId w:val="2"/>
        </w:numPr>
        <w:suppressAutoHyphens/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</w:pPr>
      <w:r w:rsidRPr="00AE7148"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  <w:t>осознавать значимость чтения для личного развития;</w:t>
      </w:r>
    </w:p>
    <w:p w:rsidR="00AE7148" w:rsidRPr="00AE7148" w:rsidRDefault="00AE7148" w:rsidP="00AE7148">
      <w:pPr>
        <w:numPr>
          <w:ilvl w:val="0"/>
          <w:numId w:val="2"/>
        </w:numPr>
        <w:suppressAutoHyphens/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</w:pPr>
      <w:r w:rsidRPr="00AE7148"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  <w:t>формировать потребность в систематическом чтении;</w:t>
      </w:r>
    </w:p>
    <w:p w:rsidR="00AE7148" w:rsidRPr="00AE7148" w:rsidRDefault="00AE7148" w:rsidP="00AE7148">
      <w:pPr>
        <w:numPr>
          <w:ilvl w:val="0"/>
          <w:numId w:val="2"/>
        </w:numPr>
        <w:suppressAutoHyphens/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</w:pPr>
      <w:r w:rsidRPr="00AE7148"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  <w:t>использовать разные виды чтения (ознакомительное, изучающее, выборочное, поисковое);</w:t>
      </w:r>
    </w:p>
    <w:p w:rsidR="00AE7148" w:rsidRPr="00AE7148" w:rsidRDefault="00AE7148" w:rsidP="00AE7148">
      <w:pPr>
        <w:numPr>
          <w:ilvl w:val="0"/>
          <w:numId w:val="2"/>
        </w:numPr>
        <w:suppressAutoHyphens/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</w:pPr>
      <w:r w:rsidRPr="00AE7148"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  <w:t>уметь самостоятельно выбирать интересующую литературу;</w:t>
      </w:r>
    </w:p>
    <w:p w:rsidR="00AE7148" w:rsidRPr="00AE7148" w:rsidRDefault="00AE7148" w:rsidP="00AE7148">
      <w:pPr>
        <w:numPr>
          <w:ilvl w:val="0"/>
          <w:numId w:val="2"/>
        </w:numPr>
        <w:suppressAutoHyphens/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Cs/>
          <w:color w:val="191919"/>
          <w:sz w:val="24"/>
          <w:szCs w:val="24"/>
          <w:lang w:eastAsia="zh-CN"/>
        </w:rPr>
      </w:pPr>
      <w:r w:rsidRPr="00AE7148"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  <w:t>пользоваться справочными источниками для понимания и получения дополнительной информации.</w:t>
      </w:r>
    </w:p>
    <w:p w:rsidR="00AE7148" w:rsidRPr="00AE7148" w:rsidRDefault="00AE7148" w:rsidP="00AE7148">
      <w:pPr>
        <w:suppressAutoHyphens/>
        <w:autoSpaceDE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191919"/>
          <w:sz w:val="24"/>
          <w:szCs w:val="24"/>
          <w:lang w:eastAsia="zh-CN"/>
        </w:rPr>
      </w:pPr>
    </w:p>
    <w:p w:rsidR="00AE7148" w:rsidRDefault="00AE7148" w:rsidP="00AE7148">
      <w:pPr>
        <w:pStyle w:val="1"/>
        <w:pBdr>
          <w:bottom w:val="single" w:sz="6" w:space="5" w:color="000000"/>
        </w:pBdr>
        <w:shd w:val="clear" w:color="auto" w:fill="FFFFFF"/>
        <w:spacing w:after="240" w:line="240" w:lineRule="atLeast"/>
        <w:rPr>
          <w:rFonts w:ascii="LiberationSerif" w:hAnsi="LiberationSerif"/>
          <w:caps/>
          <w:color w:val="000000"/>
          <w:sz w:val="24"/>
          <w:szCs w:val="24"/>
        </w:rPr>
      </w:pPr>
      <w:r>
        <w:rPr>
          <w:rFonts w:ascii="LiberationSerif" w:hAnsi="LiberationSerif"/>
          <w:caps/>
          <w:color w:val="000000"/>
          <w:sz w:val="24"/>
          <w:szCs w:val="24"/>
        </w:rPr>
        <w:t>ТЕМАТИЧЕСКОЕ ПЛАНИРОВАНИЕ </w:t>
      </w:r>
      <w:r w:rsidR="00F30716">
        <w:rPr>
          <w:rFonts w:ascii="LiberationSerif" w:hAnsi="LiberationSerif"/>
          <w:caps/>
          <w:color w:val="000000"/>
          <w:sz w:val="24"/>
          <w:szCs w:val="24"/>
        </w:rPr>
        <w:t>4 класс</w:t>
      </w:r>
    </w:p>
    <w:tbl>
      <w:tblPr>
        <w:tblStyle w:val="a4"/>
        <w:tblW w:w="109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61"/>
        <w:gridCol w:w="3336"/>
        <w:gridCol w:w="1673"/>
        <w:gridCol w:w="851"/>
        <w:gridCol w:w="1134"/>
        <w:gridCol w:w="3284"/>
      </w:tblGrid>
      <w:tr w:rsidR="00AE7148" w:rsidRPr="00625A1A" w:rsidTr="00625A1A">
        <w:trPr>
          <w:trHeight w:val="558"/>
        </w:trPr>
        <w:tc>
          <w:tcPr>
            <w:tcW w:w="661" w:type="dxa"/>
          </w:tcPr>
          <w:p w:rsidR="00AE7148" w:rsidRPr="00625A1A" w:rsidRDefault="00AE7148" w:rsidP="00625A1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5A1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№</w:t>
            </w:r>
            <w:r w:rsidRPr="00625A1A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proofErr w:type="gramStart"/>
            <w:r w:rsidRPr="00625A1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</w:t>
            </w:r>
            <w:proofErr w:type="gramEnd"/>
            <w:r w:rsidRPr="00625A1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/п</w:t>
            </w:r>
          </w:p>
        </w:tc>
        <w:tc>
          <w:tcPr>
            <w:tcW w:w="3336" w:type="dxa"/>
          </w:tcPr>
          <w:p w:rsidR="00AE7148" w:rsidRPr="00625A1A" w:rsidRDefault="00AE7148" w:rsidP="00625A1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5A1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Тема раздела/ тема урока</w:t>
            </w:r>
          </w:p>
        </w:tc>
        <w:tc>
          <w:tcPr>
            <w:tcW w:w="1673" w:type="dxa"/>
          </w:tcPr>
          <w:p w:rsidR="00AE7148" w:rsidRPr="00625A1A" w:rsidRDefault="00AE7148" w:rsidP="00625A1A">
            <w:pPr>
              <w:autoSpaceDE w:val="0"/>
              <w:autoSpaceDN w:val="0"/>
              <w:spacing w:before="98"/>
              <w:ind w:left="72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5A1A">
              <w:rPr>
                <w:rFonts w:ascii="Times New Roman" w:hAnsi="Times New Roman" w:cs="Times New Roman"/>
                <w:b/>
                <w:sz w:val="24"/>
                <w:szCs w:val="24"/>
              </w:rPr>
              <w:t>Форма проведения занятия</w:t>
            </w:r>
          </w:p>
        </w:tc>
        <w:tc>
          <w:tcPr>
            <w:tcW w:w="851" w:type="dxa"/>
          </w:tcPr>
          <w:p w:rsidR="00AE7148" w:rsidRPr="00625A1A" w:rsidRDefault="00AE7148" w:rsidP="00625A1A">
            <w:pPr>
              <w:autoSpaceDE w:val="0"/>
              <w:autoSpaceDN w:val="0"/>
              <w:spacing w:before="98"/>
              <w:ind w:left="72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5A1A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1134" w:type="dxa"/>
          </w:tcPr>
          <w:p w:rsidR="00AE7148" w:rsidRPr="00625A1A" w:rsidRDefault="00AE7148" w:rsidP="00625A1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5A1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</w:p>
        </w:tc>
        <w:tc>
          <w:tcPr>
            <w:tcW w:w="3284" w:type="dxa"/>
          </w:tcPr>
          <w:p w:rsidR="00AE7148" w:rsidRPr="00625A1A" w:rsidRDefault="00AE7148" w:rsidP="00625A1A">
            <w:pPr>
              <w:autoSpaceDE w:val="0"/>
              <w:autoSpaceDN w:val="0"/>
              <w:spacing w:before="98"/>
              <w:ind w:left="72" w:right="288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25A1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Электронные (цифровые)</w:t>
            </w:r>
          </w:p>
          <w:p w:rsidR="00AE7148" w:rsidRPr="00625A1A" w:rsidRDefault="00AE7148" w:rsidP="00625A1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5A1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образовательные ресурсы</w:t>
            </w:r>
          </w:p>
        </w:tc>
      </w:tr>
      <w:tr w:rsidR="00840BA1" w:rsidRPr="00625A1A" w:rsidTr="00AE7148">
        <w:trPr>
          <w:trHeight w:val="256"/>
        </w:trPr>
        <w:tc>
          <w:tcPr>
            <w:tcW w:w="10939" w:type="dxa"/>
            <w:gridSpan w:val="6"/>
          </w:tcPr>
          <w:p w:rsidR="00840BA1" w:rsidRPr="00625A1A" w:rsidRDefault="00840BA1" w:rsidP="00625A1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25A1A">
              <w:rPr>
                <w:rFonts w:ascii="Times New Roman" w:eastAsia="Times New Roman" w:hAnsi="Times New Roman" w:cs="Times New Roman"/>
                <w:b/>
                <w:bCs/>
                <w:color w:val="191919"/>
                <w:sz w:val="24"/>
                <w:szCs w:val="24"/>
                <w:lang w:eastAsia="zh-CN"/>
              </w:rPr>
              <w:t xml:space="preserve">Страницы старины седой </w:t>
            </w:r>
            <w:r w:rsidRPr="00625A1A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zh-CN"/>
              </w:rPr>
              <w:t>(4 ч)</w:t>
            </w:r>
          </w:p>
        </w:tc>
      </w:tr>
      <w:tr w:rsidR="00840BA1" w:rsidRPr="00625A1A" w:rsidTr="00625A1A">
        <w:trPr>
          <w:trHeight w:val="272"/>
        </w:trPr>
        <w:tc>
          <w:tcPr>
            <w:tcW w:w="661" w:type="dxa"/>
          </w:tcPr>
          <w:p w:rsidR="00840BA1" w:rsidRPr="00625A1A" w:rsidRDefault="00840BA1" w:rsidP="00625A1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25A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36" w:type="dxa"/>
          </w:tcPr>
          <w:p w:rsidR="00840BA1" w:rsidRPr="00625A1A" w:rsidRDefault="00840BA1" w:rsidP="00625A1A">
            <w:pPr>
              <w:suppressAutoHyphens/>
              <w:autoSpaceDE w:val="0"/>
              <w:contextualSpacing/>
              <w:jc w:val="both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zh-CN"/>
              </w:rPr>
            </w:pPr>
            <w:r w:rsidRPr="00625A1A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zh-CN"/>
              </w:rPr>
              <w:t>Былины, былинщики. Былинные богатыри. Книги-сборники.</w:t>
            </w:r>
          </w:p>
        </w:tc>
        <w:tc>
          <w:tcPr>
            <w:tcW w:w="1673" w:type="dxa"/>
          </w:tcPr>
          <w:p w:rsidR="00840BA1" w:rsidRPr="00625A1A" w:rsidRDefault="00840BA1" w:rsidP="00625A1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25A1A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zh-CN"/>
              </w:rPr>
              <w:t>литературные игры</w:t>
            </w:r>
          </w:p>
        </w:tc>
        <w:tc>
          <w:tcPr>
            <w:tcW w:w="851" w:type="dxa"/>
          </w:tcPr>
          <w:p w:rsidR="00840BA1" w:rsidRPr="00625A1A" w:rsidRDefault="00840BA1" w:rsidP="00625A1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25A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40BA1" w:rsidRPr="00625A1A" w:rsidRDefault="00840BA1" w:rsidP="00625A1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4" w:type="dxa"/>
          </w:tcPr>
          <w:p w:rsidR="00840BA1" w:rsidRPr="00625A1A" w:rsidRDefault="00840BA1" w:rsidP="00625A1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25A1A">
              <w:rPr>
                <w:rFonts w:ascii="Times New Roman" w:hAnsi="Times New Roman" w:cs="Times New Roman"/>
                <w:sz w:val="24"/>
                <w:szCs w:val="24"/>
              </w:rPr>
              <w:t>https://videouroki.net/</w:t>
            </w:r>
          </w:p>
        </w:tc>
      </w:tr>
      <w:tr w:rsidR="00840BA1" w:rsidRPr="00625A1A" w:rsidTr="00625A1A">
        <w:trPr>
          <w:trHeight w:val="256"/>
        </w:trPr>
        <w:tc>
          <w:tcPr>
            <w:tcW w:w="661" w:type="dxa"/>
          </w:tcPr>
          <w:p w:rsidR="00840BA1" w:rsidRPr="00625A1A" w:rsidRDefault="00840BA1" w:rsidP="00625A1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25A1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36" w:type="dxa"/>
          </w:tcPr>
          <w:p w:rsidR="00840BA1" w:rsidRPr="00625A1A" w:rsidRDefault="00840BA1" w:rsidP="00625A1A">
            <w:pPr>
              <w:suppressAutoHyphens/>
              <w:autoSpaceDE w:val="0"/>
              <w:contextualSpacing/>
              <w:jc w:val="both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zh-CN"/>
              </w:rPr>
            </w:pPr>
            <w:r w:rsidRPr="00625A1A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zh-CN"/>
              </w:rPr>
              <w:t>Книги Древней Руси. Первые библиотеки. Первая печатная книга на Руси.</w:t>
            </w:r>
          </w:p>
        </w:tc>
        <w:tc>
          <w:tcPr>
            <w:tcW w:w="1673" w:type="dxa"/>
          </w:tcPr>
          <w:p w:rsidR="00840BA1" w:rsidRPr="00625A1A" w:rsidRDefault="00840BA1" w:rsidP="00625A1A">
            <w:pPr>
              <w:suppressAutoHyphens/>
              <w:autoSpaceDE w:val="0"/>
              <w:contextualSpacing/>
              <w:jc w:val="center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zh-CN"/>
              </w:rPr>
            </w:pPr>
            <w:r w:rsidRPr="00625A1A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zh-CN"/>
              </w:rPr>
              <w:t>путешествие по страницам книг</w:t>
            </w:r>
          </w:p>
        </w:tc>
        <w:tc>
          <w:tcPr>
            <w:tcW w:w="851" w:type="dxa"/>
          </w:tcPr>
          <w:p w:rsidR="00840BA1" w:rsidRPr="00625A1A" w:rsidRDefault="00840BA1" w:rsidP="00625A1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25A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40BA1" w:rsidRPr="00625A1A" w:rsidRDefault="00840BA1" w:rsidP="00625A1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4" w:type="dxa"/>
          </w:tcPr>
          <w:p w:rsidR="00840BA1" w:rsidRPr="00625A1A" w:rsidRDefault="00840BA1" w:rsidP="00625A1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25A1A">
              <w:rPr>
                <w:rFonts w:ascii="Times New Roman" w:hAnsi="Times New Roman" w:cs="Times New Roman"/>
                <w:sz w:val="24"/>
                <w:szCs w:val="24"/>
              </w:rPr>
              <w:t>https://videouroki.net/</w:t>
            </w:r>
          </w:p>
        </w:tc>
      </w:tr>
      <w:tr w:rsidR="00840BA1" w:rsidRPr="00625A1A" w:rsidTr="00625A1A">
        <w:trPr>
          <w:trHeight w:val="272"/>
        </w:trPr>
        <w:tc>
          <w:tcPr>
            <w:tcW w:w="661" w:type="dxa"/>
          </w:tcPr>
          <w:p w:rsidR="00840BA1" w:rsidRPr="00625A1A" w:rsidRDefault="00840BA1" w:rsidP="00625A1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25A1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336" w:type="dxa"/>
          </w:tcPr>
          <w:p w:rsidR="00840BA1" w:rsidRPr="00625A1A" w:rsidRDefault="00840BA1" w:rsidP="00625A1A">
            <w:pPr>
              <w:suppressAutoHyphens/>
              <w:autoSpaceDE w:val="0"/>
              <w:contextualSpacing/>
              <w:jc w:val="both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zh-CN"/>
              </w:rPr>
            </w:pPr>
            <w:r w:rsidRPr="00625A1A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zh-CN"/>
              </w:rPr>
              <w:t>Библия. Библейские предания.</w:t>
            </w:r>
          </w:p>
        </w:tc>
        <w:tc>
          <w:tcPr>
            <w:tcW w:w="1673" w:type="dxa"/>
          </w:tcPr>
          <w:p w:rsidR="00840BA1" w:rsidRPr="00625A1A" w:rsidRDefault="00840BA1" w:rsidP="00625A1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25A1A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zh-CN"/>
              </w:rPr>
              <w:t>литературные игры</w:t>
            </w:r>
          </w:p>
        </w:tc>
        <w:tc>
          <w:tcPr>
            <w:tcW w:w="851" w:type="dxa"/>
          </w:tcPr>
          <w:p w:rsidR="00840BA1" w:rsidRPr="00625A1A" w:rsidRDefault="00840BA1" w:rsidP="00625A1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25A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40BA1" w:rsidRPr="00625A1A" w:rsidRDefault="00840BA1" w:rsidP="00625A1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4" w:type="dxa"/>
          </w:tcPr>
          <w:p w:rsidR="00840BA1" w:rsidRPr="00625A1A" w:rsidRDefault="00840BA1" w:rsidP="00625A1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25A1A">
              <w:rPr>
                <w:rFonts w:ascii="Times New Roman" w:hAnsi="Times New Roman" w:cs="Times New Roman"/>
                <w:sz w:val="24"/>
                <w:szCs w:val="24"/>
              </w:rPr>
              <w:t>https://videouroki.net/</w:t>
            </w:r>
          </w:p>
        </w:tc>
      </w:tr>
      <w:tr w:rsidR="00840BA1" w:rsidRPr="00625A1A" w:rsidTr="00625A1A">
        <w:trPr>
          <w:trHeight w:val="256"/>
        </w:trPr>
        <w:tc>
          <w:tcPr>
            <w:tcW w:w="661" w:type="dxa"/>
          </w:tcPr>
          <w:p w:rsidR="00840BA1" w:rsidRPr="00625A1A" w:rsidRDefault="00840BA1" w:rsidP="00625A1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25A1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336" w:type="dxa"/>
          </w:tcPr>
          <w:p w:rsidR="00840BA1" w:rsidRPr="00625A1A" w:rsidRDefault="00840BA1" w:rsidP="00625A1A">
            <w:pPr>
              <w:suppressAutoHyphens/>
              <w:autoSpaceDE w:val="0"/>
              <w:contextualSpacing/>
              <w:jc w:val="both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zh-CN"/>
              </w:rPr>
            </w:pPr>
            <w:r w:rsidRPr="00625A1A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zh-CN"/>
              </w:rPr>
              <w:t>Творческая работа: история книги.</w:t>
            </w:r>
          </w:p>
        </w:tc>
        <w:tc>
          <w:tcPr>
            <w:tcW w:w="1673" w:type="dxa"/>
          </w:tcPr>
          <w:p w:rsidR="00840BA1" w:rsidRPr="00625A1A" w:rsidRDefault="00840BA1" w:rsidP="00625A1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25A1A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zh-CN"/>
              </w:rPr>
              <w:t>литературные игры</w:t>
            </w:r>
          </w:p>
        </w:tc>
        <w:tc>
          <w:tcPr>
            <w:tcW w:w="851" w:type="dxa"/>
          </w:tcPr>
          <w:p w:rsidR="00840BA1" w:rsidRPr="00625A1A" w:rsidRDefault="00840BA1" w:rsidP="00625A1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25A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40BA1" w:rsidRPr="00625A1A" w:rsidRDefault="00840BA1" w:rsidP="00625A1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4" w:type="dxa"/>
          </w:tcPr>
          <w:p w:rsidR="00840BA1" w:rsidRPr="00625A1A" w:rsidRDefault="00840BA1" w:rsidP="00625A1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25A1A">
              <w:rPr>
                <w:rFonts w:ascii="Times New Roman" w:hAnsi="Times New Roman" w:cs="Times New Roman"/>
                <w:sz w:val="24"/>
                <w:szCs w:val="24"/>
              </w:rPr>
              <w:t>https://videouroki.net/</w:t>
            </w:r>
          </w:p>
        </w:tc>
      </w:tr>
      <w:tr w:rsidR="00840BA1" w:rsidRPr="00625A1A" w:rsidTr="00AE7148">
        <w:trPr>
          <w:trHeight w:val="272"/>
        </w:trPr>
        <w:tc>
          <w:tcPr>
            <w:tcW w:w="10939" w:type="dxa"/>
            <w:gridSpan w:val="6"/>
          </w:tcPr>
          <w:p w:rsidR="00840BA1" w:rsidRPr="00625A1A" w:rsidRDefault="00840BA1" w:rsidP="00625A1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25A1A">
              <w:rPr>
                <w:rFonts w:ascii="Times New Roman" w:eastAsia="Times New Roman" w:hAnsi="Times New Roman" w:cs="Times New Roman"/>
                <w:b/>
                <w:bCs/>
                <w:color w:val="191919"/>
                <w:sz w:val="24"/>
                <w:szCs w:val="24"/>
                <w:lang w:eastAsia="zh-CN"/>
              </w:rPr>
              <w:t xml:space="preserve">Крупицы народной мудрости </w:t>
            </w:r>
            <w:r w:rsidRPr="00625A1A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zh-CN"/>
              </w:rPr>
              <w:t>(4 ч)</w:t>
            </w:r>
          </w:p>
        </w:tc>
      </w:tr>
      <w:tr w:rsidR="00840BA1" w:rsidRPr="00625A1A" w:rsidTr="00625A1A">
        <w:trPr>
          <w:trHeight w:val="272"/>
        </w:trPr>
        <w:tc>
          <w:tcPr>
            <w:tcW w:w="661" w:type="dxa"/>
          </w:tcPr>
          <w:p w:rsidR="00840BA1" w:rsidRPr="00625A1A" w:rsidRDefault="00840BA1" w:rsidP="00625A1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25A1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336" w:type="dxa"/>
          </w:tcPr>
          <w:p w:rsidR="00840BA1" w:rsidRPr="00625A1A" w:rsidRDefault="00840BA1" w:rsidP="00625A1A">
            <w:pPr>
              <w:suppressAutoHyphens/>
              <w:autoSpaceDE w:val="0"/>
              <w:contextualSpacing/>
              <w:jc w:val="both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zh-CN"/>
              </w:rPr>
            </w:pPr>
            <w:r w:rsidRPr="00625A1A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zh-CN"/>
              </w:rPr>
              <w:t>Героические песни о героях России. Песня-слава.</w:t>
            </w:r>
          </w:p>
        </w:tc>
        <w:tc>
          <w:tcPr>
            <w:tcW w:w="1673" w:type="dxa"/>
          </w:tcPr>
          <w:p w:rsidR="00840BA1" w:rsidRPr="00625A1A" w:rsidRDefault="00840BA1" w:rsidP="00625A1A">
            <w:pPr>
              <w:suppressAutoHyphens/>
              <w:autoSpaceDE w:val="0"/>
              <w:contextualSpacing/>
              <w:jc w:val="center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zh-CN"/>
              </w:rPr>
            </w:pPr>
            <w:r w:rsidRPr="00625A1A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zh-CN"/>
              </w:rPr>
              <w:t>путешествие по страницам книг</w:t>
            </w:r>
          </w:p>
          <w:p w:rsidR="00840BA1" w:rsidRPr="00625A1A" w:rsidRDefault="00840BA1" w:rsidP="00625A1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40BA1" w:rsidRPr="00625A1A" w:rsidRDefault="00840BA1" w:rsidP="00625A1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25A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40BA1" w:rsidRPr="00625A1A" w:rsidRDefault="00840BA1" w:rsidP="00625A1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4" w:type="dxa"/>
          </w:tcPr>
          <w:p w:rsidR="00840BA1" w:rsidRPr="00625A1A" w:rsidRDefault="00840BA1" w:rsidP="00625A1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25A1A">
              <w:rPr>
                <w:rFonts w:ascii="Times New Roman" w:hAnsi="Times New Roman" w:cs="Times New Roman"/>
                <w:sz w:val="24"/>
                <w:szCs w:val="24"/>
              </w:rPr>
              <w:t>https://mishka-knizhka.ru/skazki-pushkina/</w:t>
            </w:r>
          </w:p>
        </w:tc>
      </w:tr>
      <w:tr w:rsidR="00840BA1" w:rsidRPr="00625A1A" w:rsidTr="00625A1A">
        <w:trPr>
          <w:trHeight w:val="256"/>
        </w:trPr>
        <w:tc>
          <w:tcPr>
            <w:tcW w:w="661" w:type="dxa"/>
          </w:tcPr>
          <w:p w:rsidR="00840BA1" w:rsidRPr="00625A1A" w:rsidRDefault="00840BA1" w:rsidP="00625A1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25A1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336" w:type="dxa"/>
          </w:tcPr>
          <w:p w:rsidR="00840BA1" w:rsidRPr="00625A1A" w:rsidRDefault="00840BA1" w:rsidP="00625A1A">
            <w:pPr>
              <w:suppressAutoHyphens/>
              <w:autoSpaceDE w:val="0"/>
              <w:contextualSpacing/>
              <w:jc w:val="both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zh-CN"/>
              </w:rPr>
            </w:pPr>
            <w:r w:rsidRPr="00625A1A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zh-CN"/>
              </w:rPr>
              <w:t>Книга-сборник С. Алексеева «Рассказы о Суворове и русских солдатах». Справочный материал об А.В. Суворове.</w:t>
            </w:r>
          </w:p>
        </w:tc>
        <w:tc>
          <w:tcPr>
            <w:tcW w:w="1673" w:type="dxa"/>
          </w:tcPr>
          <w:p w:rsidR="00840BA1" w:rsidRPr="00625A1A" w:rsidRDefault="00840BA1" w:rsidP="00625A1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25A1A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zh-CN"/>
              </w:rPr>
              <w:t>литературные игры</w:t>
            </w:r>
          </w:p>
        </w:tc>
        <w:tc>
          <w:tcPr>
            <w:tcW w:w="851" w:type="dxa"/>
          </w:tcPr>
          <w:p w:rsidR="00840BA1" w:rsidRPr="00625A1A" w:rsidRDefault="00840BA1" w:rsidP="00625A1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25A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40BA1" w:rsidRPr="00625A1A" w:rsidRDefault="00840BA1" w:rsidP="00625A1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4" w:type="dxa"/>
          </w:tcPr>
          <w:p w:rsidR="00840BA1" w:rsidRPr="00625A1A" w:rsidRDefault="00840BA1" w:rsidP="00625A1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25A1A">
              <w:rPr>
                <w:rFonts w:ascii="Times New Roman" w:hAnsi="Times New Roman" w:cs="Times New Roman"/>
                <w:sz w:val="24"/>
                <w:szCs w:val="24"/>
              </w:rPr>
              <w:t>https://videouroki.net/</w:t>
            </w:r>
          </w:p>
        </w:tc>
      </w:tr>
      <w:tr w:rsidR="00840BA1" w:rsidRPr="00625A1A" w:rsidTr="00625A1A">
        <w:trPr>
          <w:trHeight w:val="272"/>
        </w:trPr>
        <w:tc>
          <w:tcPr>
            <w:tcW w:w="661" w:type="dxa"/>
          </w:tcPr>
          <w:p w:rsidR="00840BA1" w:rsidRPr="00625A1A" w:rsidRDefault="00840BA1" w:rsidP="00625A1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25A1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336" w:type="dxa"/>
          </w:tcPr>
          <w:p w:rsidR="00840BA1" w:rsidRPr="00625A1A" w:rsidRDefault="00840BA1" w:rsidP="00625A1A">
            <w:pPr>
              <w:suppressAutoHyphens/>
              <w:autoSpaceDE w:val="0"/>
              <w:contextualSpacing/>
              <w:jc w:val="both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zh-CN"/>
              </w:rPr>
            </w:pPr>
            <w:r w:rsidRPr="00625A1A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zh-CN"/>
              </w:rPr>
              <w:t>Русь великая в произведениях фольклора.</w:t>
            </w:r>
          </w:p>
        </w:tc>
        <w:tc>
          <w:tcPr>
            <w:tcW w:w="1673" w:type="dxa"/>
          </w:tcPr>
          <w:p w:rsidR="00840BA1" w:rsidRPr="00625A1A" w:rsidRDefault="00840BA1" w:rsidP="00625A1A">
            <w:pPr>
              <w:suppressAutoHyphens/>
              <w:autoSpaceDE w:val="0"/>
              <w:contextualSpacing/>
              <w:jc w:val="both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zh-CN"/>
              </w:rPr>
            </w:pPr>
            <w:r w:rsidRPr="00625A1A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zh-CN"/>
              </w:rPr>
              <w:t>конкурсы-кроссворды</w:t>
            </w:r>
          </w:p>
          <w:p w:rsidR="00840BA1" w:rsidRPr="00625A1A" w:rsidRDefault="00840BA1" w:rsidP="00625A1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40BA1" w:rsidRPr="00625A1A" w:rsidRDefault="00840BA1" w:rsidP="00625A1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25A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40BA1" w:rsidRPr="00625A1A" w:rsidRDefault="00840BA1" w:rsidP="00625A1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4" w:type="dxa"/>
          </w:tcPr>
          <w:p w:rsidR="00840BA1" w:rsidRPr="00625A1A" w:rsidRDefault="00840BA1" w:rsidP="00625A1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25A1A">
              <w:rPr>
                <w:rFonts w:ascii="Times New Roman" w:hAnsi="Times New Roman" w:cs="Times New Roman"/>
                <w:sz w:val="24"/>
                <w:szCs w:val="24"/>
              </w:rPr>
              <w:t>https://videouroki.net/</w:t>
            </w:r>
          </w:p>
        </w:tc>
      </w:tr>
      <w:tr w:rsidR="00840BA1" w:rsidRPr="00625A1A" w:rsidTr="00625A1A">
        <w:trPr>
          <w:trHeight w:val="272"/>
        </w:trPr>
        <w:tc>
          <w:tcPr>
            <w:tcW w:w="661" w:type="dxa"/>
          </w:tcPr>
          <w:p w:rsidR="00840BA1" w:rsidRPr="00625A1A" w:rsidRDefault="00840BA1" w:rsidP="00625A1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25A1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336" w:type="dxa"/>
          </w:tcPr>
          <w:p w:rsidR="00840BA1" w:rsidRPr="00625A1A" w:rsidRDefault="00840BA1" w:rsidP="00625A1A">
            <w:pPr>
              <w:suppressAutoHyphens/>
              <w:autoSpaceDE w:val="0"/>
              <w:contextualSpacing/>
              <w:jc w:val="both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zh-CN"/>
              </w:rPr>
            </w:pPr>
            <w:r w:rsidRPr="00625A1A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zh-CN"/>
              </w:rPr>
              <w:t xml:space="preserve">День народного единства: </w:t>
            </w:r>
            <w:r w:rsidRPr="00625A1A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zh-CN"/>
              </w:rPr>
              <w:lastRenderedPageBreak/>
              <w:t>презентация рукописной книги и постеров (стендов) о героях России.</w:t>
            </w:r>
          </w:p>
        </w:tc>
        <w:tc>
          <w:tcPr>
            <w:tcW w:w="1673" w:type="dxa"/>
          </w:tcPr>
          <w:p w:rsidR="00840BA1" w:rsidRPr="00625A1A" w:rsidRDefault="00840BA1" w:rsidP="00625A1A">
            <w:pPr>
              <w:suppressAutoHyphens/>
              <w:autoSpaceDE w:val="0"/>
              <w:contextualSpacing/>
              <w:jc w:val="both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zh-CN"/>
              </w:rPr>
            </w:pPr>
            <w:r w:rsidRPr="00625A1A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zh-CN"/>
              </w:rPr>
              <w:lastRenderedPageBreak/>
              <w:t xml:space="preserve">литературные </w:t>
            </w:r>
            <w:r w:rsidRPr="00625A1A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zh-CN"/>
              </w:rPr>
              <w:lastRenderedPageBreak/>
              <w:t>игры</w:t>
            </w:r>
          </w:p>
        </w:tc>
        <w:tc>
          <w:tcPr>
            <w:tcW w:w="851" w:type="dxa"/>
          </w:tcPr>
          <w:p w:rsidR="00840BA1" w:rsidRPr="00625A1A" w:rsidRDefault="00840BA1" w:rsidP="00625A1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25A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</w:tcPr>
          <w:p w:rsidR="00840BA1" w:rsidRPr="00625A1A" w:rsidRDefault="00840BA1" w:rsidP="00625A1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4" w:type="dxa"/>
          </w:tcPr>
          <w:p w:rsidR="00840BA1" w:rsidRPr="00625A1A" w:rsidRDefault="00840BA1" w:rsidP="00625A1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7148" w:rsidRPr="00625A1A" w:rsidTr="00AE7148">
        <w:trPr>
          <w:trHeight w:val="256"/>
        </w:trPr>
        <w:tc>
          <w:tcPr>
            <w:tcW w:w="10939" w:type="dxa"/>
            <w:gridSpan w:val="6"/>
          </w:tcPr>
          <w:p w:rsidR="00AE7148" w:rsidRPr="00625A1A" w:rsidRDefault="00840BA1" w:rsidP="00625A1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25A1A">
              <w:rPr>
                <w:rFonts w:ascii="Times New Roman" w:eastAsia="Times New Roman" w:hAnsi="Times New Roman" w:cs="Times New Roman"/>
                <w:b/>
                <w:bCs/>
                <w:color w:val="191919"/>
                <w:sz w:val="24"/>
                <w:szCs w:val="24"/>
                <w:lang w:eastAsia="zh-CN"/>
              </w:rPr>
              <w:lastRenderedPageBreak/>
              <w:t xml:space="preserve">Мифы народов мира </w:t>
            </w:r>
            <w:r w:rsidRPr="00625A1A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zh-CN"/>
              </w:rPr>
              <w:t>(2 ч)</w:t>
            </w:r>
          </w:p>
        </w:tc>
      </w:tr>
      <w:tr w:rsidR="00840BA1" w:rsidRPr="00625A1A" w:rsidTr="00625A1A">
        <w:trPr>
          <w:trHeight w:val="272"/>
        </w:trPr>
        <w:tc>
          <w:tcPr>
            <w:tcW w:w="661" w:type="dxa"/>
          </w:tcPr>
          <w:p w:rsidR="00840BA1" w:rsidRPr="00625A1A" w:rsidRDefault="00840BA1" w:rsidP="00625A1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25A1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336" w:type="dxa"/>
          </w:tcPr>
          <w:p w:rsidR="00840BA1" w:rsidRPr="00625A1A" w:rsidRDefault="00840BA1" w:rsidP="00625A1A">
            <w:pPr>
              <w:suppressAutoHyphens/>
              <w:autoSpaceDE w:val="0"/>
              <w:contextualSpacing/>
              <w:jc w:val="both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zh-CN"/>
              </w:rPr>
            </w:pPr>
            <w:r w:rsidRPr="00625A1A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zh-CN"/>
              </w:rPr>
              <w:t>Мифы народов мира. Книги-сборники.</w:t>
            </w:r>
          </w:p>
        </w:tc>
        <w:tc>
          <w:tcPr>
            <w:tcW w:w="1673" w:type="dxa"/>
          </w:tcPr>
          <w:p w:rsidR="00840BA1" w:rsidRPr="00625A1A" w:rsidRDefault="00840BA1" w:rsidP="00625A1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25A1A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zh-CN"/>
              </w:rPr>
              <w:t>библиотечный урок</w:t>
            </w:r>
          </w:p>
        </w:tc>
        <w:tc>
          <w:tcPr>
            <w:tcW w:w="851" w:type="dxa"/>
          </w:tcPr>
          <w:p w:rsidR="00840BA1" w:rsidRPr="00625A1A" w:rsidRDefault="00840BA1" w:rsidP="00625A1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25A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40BA1" w:rsidRPr="00625A1A" w:rsidRDefault="00840BA1" w:rsidP="00625A1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4" w:type="dxa"/>
          </w:tcPr>
          <w:p w:rsidR="00840BA1" w:rsidRPr="00625A1A" w:rsidRDefault="00840BA1" w:rsidP="00625A1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25A1A">
              <w:rPr>
                <w:rFonts w:ascii="Times New Roman" w:hAnsi="Times New Roman" w:cs="Times New Roman"/>
                <w:sz w:val="24"/>
                <w:szCs w:val="24"/>
              </w:rPr>
              <w:t>https://testedu.ru/test/literatura/2-klass/xochu-vse-znat-viktorina-po-tvorchestvu-i-a-kryilova.html</w:t>
            </w:r>
          </w:p>
        </w:tc>
      </w:tr>
      <w:tr w:rsidR="00840BA1" w:rsidRPr="00625A1A" w:rsidTr="00625A1A">
        <w:trPr>
          <w:trHeight w:val="256"/>
        </w:trPr>
        <w:tc>
          <w:tcPr>
            <w:tcW w:w="661" w:type="dxa"/>
          </w:tcPr>
          <w:p w:rsidR="00840BA1" w:rsidRPr="00625A1A" w:rsidRDefault="00840BA1" w:rsidP="00625A1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25A1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336" w:type="dxa"/>
          </w:tcPr>
          <w:p w:rsidR="00840BA1" w:rsidRPr="00625A1A" w:rsidRDefault="00840BA1" w:rsidP="00625A1A">
            <w:pPr>
              <w:suppressAutoHyphens/>
              <w:autoSpaceDE w:val="0"/>
              <w:contextualSpacing/>
              <w:jc w:val="both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zh-CN"/>
              </w:rPr>
            </w:pPr>
            <w:r w:rsidRPr="00625A1A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zh-CN"/>
              </w:rPr>
              <w:t>Мифологические герои.</w:t>
            </w:r>
          </w:p>
        </w:tc>
        <w:tc>
          <w:tcPr>
            <w:tcW w:w="1673" w:type="dxa"/>
          </w:tcPr>
          <w:p w:rsidR="00840BA1" w:rsidRPr="00625A1A" w:rsidRDefault="00840BA1" w:rsidP="00625A1A">
            <w:pPr>
              <w:suppressAutoHyphens/>
              <w:autoSpaceDE w:val="0"/>
              <w:contextualSpacing/>
              <w:jc w:val="center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zh-CN"/>
              </w:rPr>
            </w:pPr>
            <w:r w:rsidRPr="00625A1A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zh-CN"/>
              </w:rPr>
              <w:t>путешествие по страницам книг</w:t>
            </w:r>
          </w:p>
        </w:tc>
        <w:tc>
          <w:tcPr>
            <w:tcW w:w="851" w:type="dxa"/>
          </w:tcPr>
          <w:p w:rsidR="00840BA1" w:rsidRPr="00625A1A" w:rsidRDefault="00840BA1" w:rsidP="00625A1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25A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40BA1" w:rsidRPr="00625A1A" w:rsidRDefault="00840BA1" w:rsidP="00625A1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4" w:type="dxa"/>
          </w:tcPr>
          <w:p w:rsidR="00840BA1" w:rsidRPr="00625A1A" w:rsidRDefault="00BD0044" w:rsidP="00625A1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="00840BA1" w:rsidRPr="00625A1A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https://education.yandex.ru</w:t>
              </w:r>
            </w:hyperlink>
          </w:p>
        </w:tc>
      </w:tr>
      <w:tr w:rsidR="008E4727" w:rsidRPr="00625A1A" w:rsidTr="00AE7148">
        <w:trPr>
          <w:trHeight w:val="272"/>
        </w:trPr>
        <w:tc>
          <w:tcPr>
            <w:tcW w:w="10939" w:type="dxa"/>
            <w:gridSpan w:val="6"/>
          </w:tcPr>
          <w:p w:rsidR="008E4727" w:rsidRPr="00625A1A" w:rsidRDefault="00840BA1" w:rsidP="00625A1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25A1A">
              <w:rPr>
                <w:rFonts w:ascii="Times New Roman" w:eastAsia="Times New Roman" w:hAnsi="Times New Roman" w:cs="Times New Roman"/>
                <w:b/>
                <w:bCs/>
                <w:color w:val="191919"/>
                <w:sz w:val="24"/>
                <w:szCs w:val="24"/>
                <w:lang w:eastAsia="zh-CN"/>
              </w:rPr>
              <w:t xml:space="preserve">Русские писатели-сказочники </w:t>
            </w:r>
            <w:r w:rsidRPr="00625A1A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zh-CN"/>
              </w:rPr>
              <w:t>(3ч)</w:t>
            </w:r>
          </w:p>
        </w:tc>
      </w:tr>
      <w:tr w:rsidR="00840BA1" w:rsidRPr="00625A1A" w:rsidTr="00625A1A">
        <w:trPr>
          <w:trHeight w:val="256"/>
        </w:trPr>
        <w:tc>
          <w:tcPr>
            <w:tcW w:w="661" w:type="dxa"/>
          </w:tcPr>
          <w:p w:rsidR="00840BA1" w:rsidRPr="00625A1A" w:rsidRDefault="00840BA1" w:rsidP="00625A1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25A1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336" w:type="dxa"/>
          </w:tcPr>
          <w:p w:rsidR="00840BA1" w:rsidRPr="00625A1A" w:rsidRDefault="00840BA1" w:rsidP="00625A1A">
            <w:pPr>
              <w:suppressAutoHyphens/>
              <w:autoSpaceDE w:val="0"/>
              <w:contextualSpacing/>
              <w:jc w:val="both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zh-CN"/>
              </w:rPr>
            </w:pPr>
            <w:r w:rsidRPr="00625A1A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zh-CN"/>
              </w:rPr>
              <w:t>Мир сказок: сказки народные и авторские.</w:t>
            </w:r>
          </w:p>
        </w:tc>
        <w:tc>
          <w:tcPr>
            <w:tcW w:w="1673" w:type="dxa"/>
          </w:tcPr>
          <w:p w:rsidR="00840BA1" w:rsidRPr="00625A1A" w:rsidRDefault="00625A1A" w:rsidP="00625A1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25A1A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zh-CN"/>
              </w:rPr>
              <w:t>литературные игры</w:t>
            </w:r>
          </w:p>
        </w:tc>
        <w:tc>
          <w:tcPr>
            <w:tcW w:w="851" w:type="dxa"/>
          </w:tcPr>
          <w:p w:rsidR="00840BA1" w:rsidRPr="00625A1A" w:rsidRDefault="00840BA1" w:rsidP="00625A1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25A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40BA1" w:rsidRPr="00625A1A" w:rsidRDefault="00840BA1" w:rsidP="00625A1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4" w:type="dxa"/>
          </w:tcPr>
          <w:p w:rsidR="00840BA1" w:rsidRPr="00625A1A" w:rsidRDefault="00840BA1" w:rsidP="00625A1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25A1A">
              <w:rPr>
                <w:rFonts w:ascii="Times New Roman" w:hAnsi="Times New Roman" w:cs="Times New Roman"/>
                <w:sz w:val="24"/>
                <w:szCs w:val="24"/>
              </w:rPr>
              <w:t>https://videouroki.net/</w:t>
            </w:r>
          </w:p>
        </w:tc>
      </w:tr>
      <w:tr w:rsidR="00840BA1" w:rsidRPr="00625A1A" w:rsidTr="00625A1A">
        <w:trPr>
          <w:trHeight w:val="272"/>
        </w:trPr>
        <w:tc>
          <w:tcPr>
            <w:tcW w:w="661" w:type="dxa"/>
          </w:tcPr>
          <w:p w:rsidR="00840BA1" w:rsidRPr="00625A1A" w:rsidRDefault="00840BA1" w:rsidP="00625A1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25A1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336" w:type="dxa"/>
          </w:tcPr>
          <w:p w:rsidR="00840BA1" w:rsidRPr="00625A1A" w:rsidRDefault="00840BA1" w:rsidP="00625A1A">
            <w:pPr>
              <w:suppressAutoHyphens/>
              <w:autoSpaceDE w:val="0"/>
              <w:contextualSpacing/>
              <w:jc w:val="both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zh-CN"/>
              </w:rPr>
            </w:pPr>
            <w:r w:rsidRPr="00625A1A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zh-CN"/>
              </w:rPr>
              <w:t>Книги со сказками русских писателей-классиков. Сказка сказок П. Ершова «Конёк-Горбунок».</w:t>
            </w:r>
          </w:p>
        </w:tc>
        <w:tc>
          <w:tcPr>
            <w:tcW w:w="1673" w:type="dxa"/>
          </w:tcPr>
          <w:p w:rsidR="00840BA1" w:rsidRPr="00625A1A" w:rsidRDefault="00840BA1" w:rsidP="00625A1A">
            <w:pPr>
              <w:suppressAutoHyphens/>
              <w:autoSpaceDE w:val="0"/>
              <w:contextualSpacing/>
              <w:jc w:val="center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zh-CN"/>
              </w:rPr>
            </w:pPr>
            <w:r w:rsidRPr="00625A1A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zh-CN"/>
              </w:rPr>
              <w:t>путешествие по страницам книг</w:t>
            </w:r>
          </w:p>
        </w:tc>
        <w:tc>
          <w:tcPr>
            <w:tcW w:w="851" w:type="dxa"/>
          </w:tcPr>
          <w:p w:rsidR="00840BA1" w:rsidRPr="00625A1A" w:rsidRDefault="00840BA1" w:rsidP="00625A1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25A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40BA1" w:rsidRPr="00625A1A" w:rsidRDefault="00840BA1" w:rsidP="00625A1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4" w:type="dxa"/>
          </w:tcPr>
          <w:p w:rsidR="00840BA1" w:rsidRPr="00625A1A" w:rsidRDefault="00840BA1" w:rsidP="00625A1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25A1A">
              <w:rPr>
                <w:rFonts w:ascii="Times New Roman" w:hAnsi="Times New Roman" w:cs="Times New Roman"/>
                <w:sz w:val="24"/>
                <w:szCs w:val="24"/>
              </w:rPr>
              <w:t>https://videouroki.net/</w:t>
            </w:r>
          </w:p>
        </w:tc>
      </w:tr>
      <w:tr w:rsidR="00840BA1" w:rsidRPr="00625A1A" w:rsidTr="00625A1A">
        <w:trPr>
          <w:trHeight w:val="256"/>
        </w:trPr>
        <w:tc>
          <w:tcPr>
            <w:tcW w:w="661" w:type="dxa"/>
          </w:tcPr>
          <w:p w:rsidR="00840BA1" w:rsidRPr="00625A1A" w:rsidRDefault="00840BA1" w:rsidP="00625A1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25A1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336" w:type="dxa"/>
          </w:tcPr>
          <w:p w:rsidR="00840BA1" w:rsidRPr="00625A1A" w:rsidRDefault="00840BA1" w:rsidP="00625A1A">
            <w:pPr>
              <w:suppressAutoHyphens/>
              <w:autoSpaceDE w:val="0"/>
              <w:contextualSpacing/>
              <w:jc w:val="both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zh-CN"/>
              </w:rPr>
            </w:pPr>
            <w:r w:rsidRPr="00625A1A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zh-CN"/>
              </w:rPr>
              <w:t>Исторические (фольклорные) корни литературных произведений на примере летописи «Вещий Олег» и «Песни о вещем Олеге» А.С. Пушкина.</w:t>
            </w:r>
          </w:p>
        </w:tc>
        <w:tc>
          <w:tcPr>
            <w:tcW w:w="1673" w:type="dxa"/>
          </w:tcPr>
          <w:p w:rsidR="00840BA1" w:rsidRPr="00625A1A" w:rsidRDefault="00840BA1" w:rsidP="00625A1A">
            <w:pPr>
              <w:suppressAutoHyphens/>
              <w:autoSpaceDE w:val="0"/>
              <w:contextualSpacing/>
              <w:jc w:val="both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zh-CN"/>
              </w:rPr>
            </w:pPr>
            <w:r w:rsidRPr="00625A1A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zh-CN"/>
              </w:rPr>
              <w:t>проекты</w:t>
            </w:r>
          </w:p>
          <w:p w:rsidR="00840BA1" w:rsidRPr="00625A1A" w:rsidRDefault="00840BA1" w:rsidP="00625A1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40BA1" w:rsidRPr="00625A1A" w:rsidRDefault="00840BA1" w:rsidP="00625A1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25A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40BA1" w:rsidRPr="00625A1A" w:rsidRDefault="00840BA1" w:rsidP="00625A1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4" w:type="dxa"/>
          </w:tcPr>
          <w:p w:rsidR="00840BA1" w:rsidRPr="00625A1A" w:rsidRDefault="00840BA1" w:rsidP="00625A1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25A1A">
              <w:rPr>
                <w:rFonts w:ascii="Times New Roman" w:hAnsi="Times New Roman" w:cs="Times New Roman"/>
                <w:sz w:val="24"/>
                <w:szCs w:val="24"/>
              </w:rPr>
              <w:t>https://videouroki.net/</w:t>
            </w:r>
          </w:p>
        </w:tc>
      </w:tr>
      <w:tr w:rsidR="008E4727" w:rsidRPr="00625A1A" w:rsidTr="00AE7148">
        <w:trPr>
          <w:trHeight w:val="272"/>
        </w:trPr>
        <w:tc>
          <w:tcPr>
            <w:tcW w:w="10939" w:type="dxa"/>
            <w:gridSpan w:val="6"/>
          </w:tcPr>
          <w:p w:rsidR="008E4727" w:rsidRPr="00625A1A" w:rsidRDefault="00840BA1" w:rsidP="00625A1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25A1A">
              <w:rPr>
                <w:rFonts w:ascii="Times New Roman" w:eastAsia="Times New Roman" w:hAnsi="Times New Roman" w:cs="Times New Roman"/>
                <w:b/>
                <w:bCs/>
                <w:color w:val="191919"/>
                <w:sz w:val="24"/>
                <w:szCs w:val="24"/>
                <w:lang w:eastAsia="zh-CN"/>
              </w:rPr>
              <w:t xml:space="preserve">«Книги, книги, книги…» </w:t>
            </w:r>
            <w:r w:rsidR="00625A1A" w:rsidRPr="00625A1A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zh-CN"/>
              </w:rPr>
              <w:t>(4</w:t>
            </w:r>
            <w:r w:rsidRPr="00625A1A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zh-CN"/>
              </w:rPr>
              <w:t xml:space="preserve"> ч)</w:t>
            </w:r>
          </w:p>
        </w:tc>
      </w:tr>
      <w:tr w:rsidR="00840BA1" w:rsidRPr="00625A1A" w:rsidTr="00625A1A">
        <w:trPr>
          <w:trHeight w:val="256"/>
        </w:trPr>
        <w:tc>
          <w:tcPr>
            <w:tcW w:w="661" w:type="dxa"/>
          </w:tcPr>
          <w:p w:rsidR="00840BA1" w:rsidRPr="00625A1A" w:rsidRDefault="00840BA1" w:rsidP="00625A1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25A1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336" w:type="dxa"/>
          </w:tcPr>
          <w:p w:rsidR="00840BA1" w:rsidRPr="00625A1A" w:rsidRDefault="00840BA1" w:rsidP="00625A1A">
            <w:pPr>
              <w:suppressAutoHyphens/>
              <w:autoSpaceDE w:val="0"/>
              <w:contextualSpacing/>
              <w:jc w:val="both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zh-CN"/>
              </w:rPr>
            </w:pPr>
            <w:r w:rsidRPr="00625A1A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zh-CN"/>
              </w:rPr>
              <w:t>Библиотека. Первые библиотеки. Правила пользования библиотекой. Экскурсия в библиотеку.</w:t>
            </w:r>
          </w:p>
        </w:tc>
        <w:tc>
          <w:tcPr>
            <w:tcW w:w="1673" w:type="dxa"/>
          </w:tcPr>
          <w:p w:rsidR="00840BA1" w:rsidRPr="00625A1A" w:rsidRDefault="00840BA1" w:rsidP="00625A1A">
            <w:pPr>
              <w:suppressAutoHyphens/>
              <w:autoSpaceDE w:val="0"/>
              <w:contextualSpacing/>
              <w:jc w:val="both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zh-CN"/>
              </w:rPr>
            </w:pPr>
            <w:r w:rsidRPr="00625A1A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zh-CN"/>
              </w:rPr>
              <w:t>конкурсы-кроссворды</w:t>
            </w:r>
          </w:p>
        </w:tc>
        <w:tc>
          <w:tcPr>
            <w:tcW w:w="851" w:type="dxa"/>
          </w:tcPr>
          <w:p w:rsidR="00840BA1" w:rsidRPr="00625A1A" w:rsidRDefault="00840BA1" w:rsidP="00625A1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25A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40BA1" w:rsidRPr="00625A1A" w:rsidRDefault="00840BA1" w:rsidP="00625A1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4" w:type="dxa"/>
          </w:tcPr>
          <w:p w:rsidR="00840BA1" w:rsidRPr="00625A1A" w:rsidRDefault="00840BA1" w:rsidP="00625A1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25A1A">
              <w:rPr>
                <w:rFonts w:ascii="Times New Roman" w:hAnsi="Times New Roman" w:cs="Times New Roman"/>
                <w:sz w:val="24"/>
                <w:szCs w:val="24"/>
              </w:rPr>
              <w:t>https://education.yandex.ru</w:t>
            </w:r>
          </w:p>
        </w:tc>
      </w:tr>
      <w:tr w:rsidR="00840BA1" w:rsidRPr="00625A1A" w:rsidTr="00625A1A">
        <w:trPr>
          <w:trHeight w:val="272"/>
        </w:trPr>
        <w:tc>
          <w:tcPr>
            <w:tcW w:w="661" w:type="dxa"/>
          </w:tcPr>
          <w:p w:rsidR="00840BA1" w:rsidRPr="00625A1A" w:rsidRDefault="00840BA1" w:rsidP="00625A1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25A1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336" w:type="dxa"/>
          </w:tcPr>
          <w:p w:rsidR="00840BA1" w:rsidRPr="00625A1A" w:rsidRDefault="00840BA1" w:rsidP="00625A1A">
            <w:pPr>
              <w:suppressAutoHyphens/>
              <w:autoSpaceDE w:val="0"/>
              <w:contextualSpacing/>
              <w:jc w:val="both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zh-CN"/>
              </w:rPr>
            </w:pPr>
            <w:r w:rsidRPr="00625A1A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zh-CN"/>
              </w:rPr>
              <w:t>Книга. Элементы книги. Справочный аппарат книги.</w:t>
            </w:r>
          </w:p>
        </w:tc>
        <w:tc>
          <w:tcPr>
            <w:tcW w:w="1673" w:type="dxa"/>
          </w:tcPr>
          <w:p w:rsidR="00840BA1" w:rsidRPr="00625A1A" w:rsidRDefault="00840BA1" w:rsidP="00625A1A">
            <w:pPr>
              <w:suppressAutoHyphens/>
              <w:autoSpaceDE w:val="0"/>
              <w:contextualSpacing/>
              <w:jc w:val="center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zh-CN"/>
              </w:rPr>
            </w:pPr>
            <w:r w:rsidRPr="00625A1A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zh-CN"/>
              </w:rPr>
              <w:t>путешествие по страницам книг</w:t>
            </w:r>
          </w:p>
        </w:tc>
        <w:tc>
          <w:tcPr>
            <w:tcW w:w="851" w:type="dxa"/>
          </w:tcPr>
          <w:p w:rsidR="00840BA1" w:rsidRPr="00625A1A" w:rsidRDefault="00840BA1" w:rsidP="00625A1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25A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40BA1" w:rsidRPr="00625A1A" w:rsidRDefault="00840BA1" w:rsidP="00625A1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4" w:type="dxa"/>
          </w:tcPr>
          <w:p w:rsidR="00840BA1" w:rsidRPr="00625A1A" w:rsidRDefault="00840BA1" w:rsidP="00625A1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25A1A">
              <w:rPr>
                <w:rFonts w:ascii="Times New Roman" w:hAnsi="Times New Roman" w:cs="Times New Roman"/>
                <w:sz w:val="24"/>
                <w:szCs w:val="24"/>
              </w:rPr>
              <w:t>https://testedu.ru/</w:t>
            </w:r>
          </w:p>
        </w:tc>
      </w:tr>
      <w:tr w:rsidR="00840BA1" w:rsidRPr="00625A1A" w:rsidTr="00625A1A">
        <w:trPr>
          <w:trHeight w:val="272"/>
        </w:trPr>
        <w:tc>
          <w:tcPr>
            <w:tcW w:w="661" w:type="dxa"/>
          </w:tcPr>
          <w:p w:rsidR="00840BA1" w:rsidRPr="00625A1A" w:rsidRDefault="00840BA1" w:rsidP="00625A1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25A1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336" w:type="dxa"/>
          </w:tcPr>
          <w:p w:rsidR="00840BA1" w:rsidRPr="00625A1A" w:rsidRDefault="00840BA1" w:rsidP="00625A1A">
            <w:pPr>
              <w:suppressAutoHyphens/>
              <w:autoSpaceDE w:val="0"/>
              <w:contextualSpacing/>
              <w:jc w:val="both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zh-CN"/>
              </w:rPr>
            </w:pPr>
            <w:r w:rsidRPr="00625A1A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zh-CN"/>
              </w:rPr>
              <w:t>Книги. Типы книг. Справочный аппарат книги.</w:t>
            </w:r>
          </w:p>
        </w:tc>
        <w:tc>
          <w:tcPr>
            <w:tcW w:w="1673" w:type="dxa"/>
          </w:tcPr>
          <w:p w:rsidR="00840BA1" w:rsidRPr="00625A1A" w:rsidRDefault="00840BA1" w:rsidP="00625A1A">
            <w:pPr>
              <w:suppressAutoHyphens/>
              <w:autoSpaceDE w:val="0"/>
              <w:contextualSpacing/>
              <w:jc w:val="both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zh-CN"/>
              </w:rPr>
            </w:pPr>
            <w:r w:rsidRPr="00625A1A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zh-CN"/>
              </w:rPr>
              <w:t>конкурсы-кроссворды</w:t>
            </w:r>
          </w:p>
        </w:tc>
        <w:tc>
          <w:tcPr>
            <w:tcW w:w="851" w:type="dxa"/>
          </w:tcPr>
          <w:p w:rsidR="00840BA1" w:rsidRPr="00625A1A" w:rsidRDefault="00840BA1" w:rsidP="00625A1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25A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40BA1" w:rsidRPr="00625A1A" w:rsidRDefault="00840BA1" w:rsidP="00625A1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4" w:type="dxa"/>
          </w:tcPr>
          <w:p w:rsidR="00840BA1" w:rsidRPr="00625A1A" w:rsidRDefault="00840BA1" w:rsidP="00625A1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25A1A">
              <w:rPr>
                <w:rFonts w:ascii="Times New Roman" w:hAnsi="Times New Roman" w:cs="Times New Roman"/>
                <w:sz w:val="24"/>
                <w:szCs w:val="24"/>
              </w:rPr>
              <w:t>https://education.yandex.ru</w:t>
            </w:r>
          </w:p>
        </w:tc>
      </w:tr>
      <w:tr w:rsidR="00840BA1" w:rsidRPr="00625A1A" w:rsidTr="00625A1A">
        <w:trPr>
          <w:trHeight w:val="272"/>
        </w:trPr>
        <w:tc>
          <w:tcPr>
            <w:tcW w:w="661" w:type="dxa"/>
          </w:tcPr>
          <w:p w:rsidR="00840BA1" w:rsidRPr="00625A1A" w:rsidRDefault="00625A1A" w:rsidP="00625A1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25A1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336" w:type="dxa"/>
          </w:tcPr>
          <w:p w:rsidR="00840BA1" w:rsidRPr="00625A1A" w:rsidRDefault="00840BA1" w:rsidP="00625A1A">
            <w:pPr>
              <w:suppressAutoHyphens/>
              <w:autoSpaceDE w:val="0"/>
              <w:contextualSpacing/>
              <w:jc w:val="both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zh-CN"/>
              </w:rPr>
            </w:pPr>
            <w:r w:rsidRPr="00625A1A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zh-CN"/>
              </w:rPr>
              <w:t>Проектная деятельность: создание рукописной книги «Русские баснописцы».</w:t>
            </w:r>
          </w:p>
        </w:tc>
        <w:tc>
          <w:tcPr>
            <w:tcW w:w="1673" w:type="dxa"/>
          </w:tcPr>
          <w:p w:rsidR="00840BA1" w:rsidRPr="00625A1A" w:rsidRDefault="00625A1A" w:rsidP="00625A1A">
            <w:pPr>
              <w:suppressAutoHyphens/>
              <w:autoSpaceDE w:val="0"/>
              <w:contextualSpacing/>
              <w:jc w:val="both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zh-CN"/>
              </w:rPr>
            </w:pPr>
            <w:r w:rsidRPr="00625A1A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zh-CN"/>
              </w:rPr>
              <w:t>литературные игры</w:t>
            </w:r>
          </w:p>
        </w:tc>
        <w:tc>
          <w:tcPr>
            <w:tcW w:w="851" w:type="dxa"/>
          </w:tcPr>
          <w:p w:rsidR="00840BA1" w:rsidRPr="00625A1A" w:rsidRDefault="00625A1A" w:rsidP="00625A1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25A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40BA1" w:rsidRPr="00625A1A" w:rsidRDefault="00840BA1" w:rsidP="00625A1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4" w:type="dxa"/>
          </w:tcPr>
          <w:p w:rsidR="00840BA1" w:rsidRPr="00625A1A" w:rsidRDefault="00840BA1" w:rsidP="00625A1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4727" w:rsidRPr="00625A1A" w:rsidTr="00840BA1">
        <w:trPr>
          <w:trHeight w:val="318"/>
        </w:trPr>
        <w:tc>
          <w:tcPr>
            <w:tcW w:w="10939" w:type="dxa"/>
            <w:gridSpan w:val="6"/>
          </w:tcPr>
          <w:p w:rsidR="008E4727" w:rsidRPr="00625A1A" w:rsidRDefault="00840BA1" w:rsidP="00625A1A">
            <w:pPr>
              <w:suppressAutoHyphens/>
              <w:snapToGri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25A1A">
              <w:rPr>
                <w:rFonts w:ascii="Times New Roman" w:eastAsia="Times New Roman" w:hAnsi="Times New Roman" w:cs="Times New Roman"/>
                <w:b/>
                <w:bCs/>
                <w:color w:val="191919"/>
                <w:sz w:val="24"/>
                <w:szCs w:val="24"/>
                <w:lang w:eastAsia="zh-CN"/>
              </w:rPr>
              <w:t xml:space="preserve">Книги о детях и для детей </w:t>
            </w:r>
            <w:r w:rsidRPr="00625A1A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zh-CN"/>
              </w:rPr>
              <w:t>(</w:t>
            </w:r>
            <w:r w:rsidR="00625A1A" w:rsidRPr="00625A1A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zh-CN"/>
              </w:rPr>
              <w:t>3</w:t>
            </w:r>
            <w:r w:rsidRPr="00625A1A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zh-CN"/>
              </w:rPr>
              <w:t xml:space="preserve"> ч)</w:t>
            </w:r>
          </w:p>
        </w:tc>
      </w:tr>
      <w:tr w:rsidR="00840BA1" w:rsidRPr="00625A1A" w:rsidTr="00625A1A">
        <w:trPr>
          <w:trHeight w:val="272"/>
        </w:trPr>
        <w:tc>
          <w:tcPr>
            <w:tcW w:w="661" w:type="dxa"/>
          </w:tcPr>
          <w:p w:rsidR="00840BA1" w:rsidRPr="00625A1A" w:rsidRDefault="00625A1A" w:rsidP="00625A1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25A1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336" w:type="dxa"/>
          </w:tcPr>
          <w:p w:rsidR="00840BA1" w:rsidRPr="00625A1A" w:rsidRDefault="00840BA1" w:rsidP="00625A1A">
            <w:pPr>
              <w:suppressAutoHyphens/>
              <w:autoSpaceDE w:val="0"/>
              <w:contextualSpacing/>
              <w:jc w:val="both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zh-CN"/>
              </w:rPr>
            </w:pPr>
            <w:r w:rsidRPr="00625A1A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zh-CN"/>
              </w:rPr>
              <w:t>Дети — герои книг писателей XIX века.</w:t>
            </w:r>
          </w:p>
        </w:tc>
        <w:tc>
          <w:tcPr>
            <w:tcW w:w="1673" w:type="dxa"/>
          </w:tcPr>
          <w:p w:rsidR="00840BA1" w:rsidRPr="00625A1A" w:rsidRDefault="00840BA1" w:rsidP="00625A1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25A1A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zh-CN"/>
              </w:rPr>
              <w:t>литературные игры</w:t>
            </w:r>
          </w:p>
        </w:tc>
        <w:tc>
          <w:tcPr>
            <w:tcW w:w="851" w:type="dxa"/>
          </w:tcPr>
          <w:p w:rsidR="00840BA1" w:rsidRPr="00625A1A" w:rsidRDefault="00840BA1" w:rsidP="00625A1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25A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40BA1" w:rsidRPr="00625A1A" w:rsidRDefault="00840BA1" w:rsidP="00625A1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4" w:type="dxa"/>
          </w:tcPr>
          <w:p w:rsidR="00840BA1" w:rsidRPr="00625A1A" w:rsidRDefault="00840BA1" w:rsidP="00625A1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25A1A">
              <w:rPr>
                <w:rFonts w:ascii="Times New Roman" w:hAnsi="Times New Roman" w:cs="Times New Roman"/>
                <w:sz w:val="24"/>
                <w:szCs w:val="24"/>
              </w:rPr>
              <w:t>https://videouroki.net/</w:t>
            </w:r>
          </w:p>
        </w:tc>
      </w:tr>
      <w:tr w:rsidR="00840BA1" w:rsidRPr="00625A1A" w:rsidTr="00625A1A">
        <w:trPr>
          <w:trHeight w:val="256"/>
        </w:trPr>
        <w:tc>
          <w:tcPr>
            <w:tcW w:w="661" w:type="dxa"/>
          </w:tcPr>
          <w:p w:rsidR="00840BA1" w:rsidRPr="00625A1A" w:rsidRDefault="00625A1A" w:rsidP="00625A1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25A1A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336" w:type="dxa"/>
          </w:tcPr>
          <w:p w:rsidR="00840BA1" w:rsidRPr="00625A1A" w:rsidRDefault="00840BA1" w:rsidP="00625A1A">
            <w:pPr>
              <w:suppressAutoHyphens/>
              <w:autoSpaceDE w:val="0"/>
              <w:contextualSpacing/>
              <w:jc w:val="both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zh-CN"/>
              </w:rPr>
            </w:pPr>
            <w:r w:rsidRPr="00625A1A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zh-CN"/>
              </w:rPr>
              <w:t xml:space="preserve">Библиографические справки о Марке Твене, В. Гюго, Д. </w:t>
            </w:r>
            <w:proofErr w:type="spellStart"/>
            <w:r w:rsidRPr="00625A1A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zh-CN"/>
              </w:rPr>
              <w:t>Мамине</w:t>
            </w:r>
            <w:proofErr w:type="spellEnd"/>
            <w:r w:rsidRPr="00625A1A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zh-CN"/>
              </w:rPr>
              <w:t>-Сибиряке, А. Куприне и др.</w:t>
            </w:r>
          </w:p>
        </w:tc>
        <w:tc>
          <w:tcPr>
            <w:tcW w:w="1673" w:type="dxa"/>
          </w:tcPr>
          <w:p w:rsidR="00840BA1" w:rsidRPr="00625A1A" w:rsidRDefault="00840BA1" w:rsidP="00625A1A">
            <w:pPr>
              <w:suppressAutoHyphens/>
              <w:autoSpaceDE w:val="0"/>
              <w:contextualSpacing/>
              <w:jc w:val="both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zh-CN"/>
              </w:rPr>
            </w:pPr>
            <w:r w:rsidRPr="00625A1A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zh-CN"/>
              </w:rPr>
              <w:t>конкурсы-кроссворды</w:t>
            </w:r>
          </w:p>
        </w:tc>
        <w:tc>
          <w:tcPr>
            <w:tcW w:w="851" w:type="dxa"/>
          </w:tcPr>
          <w:p w:rsidR="00840BA1" w:rsidRPr="00625A1A" w:rsidRDefault="00840BA1" w:rsidP="00625A1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25A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40BA1" w:rsidRPr="00625A1A" w:rsidRDefault="00840BA1" w:rsidP="00625A1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4" w:type="dxa"/>
          </w:tcPr>
          <w:p w:rsidR="00840BA1" w:rsidRPr="00625A1A" w:rsidRDefault="00840BA1" w:rsidP="00625A1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25A1A">
              <w:rPr>
                <w:rFonts w:ascii="Times New Roman" w:hAnsi="Times New Roman" w:cs="Times New Roman"/>
                <w:sz w:val="24"/>
                <w:szCs w:val="24"/>
              </w:rPr>
              <w:t>https://videouroki.net/</w:t>
            </w:r>
          </w:p>
        </w:tc>
      </w:tr>
      <w:tr w:rsidR="00840BA1" w:rsidRPr="00625A1A" w:rsidTr="00625A1A">
        <w:trPr>
          <w:trHeight w:val="272"/>
        </w:trPr>
        <w:tc>
          <w:tcPr>
            <w:tcW w:w="661" w:type="dxa"/>
          </w:tcPr>
          <w:p w:rsidR="00840BA1" w:rsidRPr="00625A1A" w:rsidRDefault="00625A1A" w:rsidP="00625A1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25A1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336" w:type="dxa"/>
          </w:tcPr>
          <w:p w:rsidR="00840BA1" w:rsidRPr="00625A1A" w:rsidRDefault="00840BA1" w:rsidP="00625A1A">
            <w:pPr>
              <w:suppressAutoHyphens/>
              <w:autoSpaceDE w:val="0"/>
              <w:contextualSpacing/>
              <w:jc w:val="both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zh-CN"/>
              </w:rPr>
            </w:pPr>
            <w:r w:rsidRPr="00625A1A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zh-CN"/>
              </w:rPr>
              <w:t>Конкурс-кроссворд «Авторы произведений о детях». Аннотация на книгу-сборник писателей-классиков.</w:t>
            </w:r>
          </w:p>
        </w:tc>
        <w:tc>
          <w:tcPr>
            <w:tcW w:w="1673" w:type="dxa"/>
          </w:tcPr>
          <w:p w:rsidR="00840BA1" w:rsidRPr="00625A1A" w:rsidRDefault="00840BA1" w:rsidP="00625A1A">
            <w:pPr>
              <w:suppressAutoHyphens/>
              <w:autoSpaceDE w:val="0"/>
              <w:contextualSpacing/>
              <w:jc w:val="center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zh-CN"/>
              </w:rPr>
            </w:pPr>
            <w:r w:rsidRPr="00625A1A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zh-CN"/>
              </w:rPr>
              <w:t>путешествие по страницам книг</w:t>
            </w:r>
          </w:p>
        </w:tc>
        <w:tc>
          <w:tcPr>
            <w:tcW w:w="851" w:type="dxa"/>
          </w:tcPr>
          <w:p w:rsidR="00840BA1" w:rsidRPr="00625A1A" w:rsidRDefault="00840BA1" w:rsidP="00625A1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25A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40BA1" w:rsidRPr="00625A1A" w:rsidRDefault="00840BA1" w:rsidP="00625A1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4" w:type="dxa"/>
          </w:tcPr>
          <w:p w:rsidR="00840BA1" w:rsidRPr="00625A1A" w:rsidRDefault="00840BA1" w:rsidP="00625A1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25A1A">
              <w:rPr>
                <w:rFonts w:ascii="Times New Roman" w:hAnsi="Times New Roman" w:cs="Times New Roman"/>
                <w:sz w:val="24"/>
                <w:szCs w:val="24"/>
              </w:rPr>
              <w:t>https://videouroki.net/</w:t>
            </w:r>
          </w:p>
        </w:tc>
      </w:tr>
      <w:tr w:rsidR="008E4727" w:rsidRPr="00625A1A" w:rsidTr="00AE7148">
        <w:trPr>
          <w:trHeight w:val="272"/>
        </w:trPr>
        <w:tc>
          <w:tcPr>
            <w:tcW w:w="10939" w:type="dxa"/>
            <w:gridSpan w:val="6"/>
          </w:tcPr>
          <w:p w:rsidR="008E4727" w:rsidRPr="00625A1A" w:rsidRDefault="00840BA1" w:rsidP="00625A1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25A1A">
              <w:rPr>
                <w:rFonts w:ascii="Times New Roman" w:eastAsia="Times New Roman" w:hAnsi="Times New Roman" w:cs="Times New Roman"/>
                <w:b/>
                <w:bCs/>
                <w:color w:val="191919"/>
                <w:sz w:val="24"/>
                <w:szCs w:val="24"/>
                <w:lang w:eastAsia="zh-CN"/>
              </w:rPr>
              <w:t xml:space="preserve">Словари, справочники, энциклопедии </w:t>
            </w:r>
            <w:r w:rsidR="00625A1A" w:rsidRPr="00625A1A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zh-CN"/>
              </w:rPr>
              <w:t>(3</w:t>
            </w:r>
            <w:r w:rsidRPr="00625A1A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zh-CN"/>
              </w:rPr>
              <w:t xml:space="preserve"> ч)</w:t>
            </w:r>
          </w:p>
        </w:tc>
      </w:tr>
      <w:tr w:rsidR="00840BA1" w:rsidRPr="00625A1A" w:rsidTr="00625A1A">
        <w:trPr>
          <w:trHeight w:val="256"/>
        </w:trPr>
        <w:tc>
          <w:tcPr>
            <w:tcW w:w="661" w:type="dxa"/>
          </w:tcPr>
          <w:p w:rsidR="00840BA1" w:rsidRPr="00625A1A" w:rsidRDefault="00840BA1" w:rsidP="00625A1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25A1A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336" w:type="dxa"/>
          </w:tcPr>
          <w:p w:rsidR="00840BA1" w:rsidRPr="00625A1A" w:rsidRDefault="00840BA1" w:rsidP="00625A1A">
            <w:pPr>
              <w:suppressAutoHyphens/>
              <w:autoSpaceDE w:val="0"/>
              <w:contextualSpacing/>
              <w:jc w:val="both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zh-CN"/>
              </w:rPr>
            </w:pPr>
            <w:r w:rsidRPr="00625A1A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zh-CN"/>
              </w:rPr>
              <w:t>«Хранители слов» — словари. Выставка словарей. Игра-конкурс «Объясни слово».</w:t>
            </w:r>
          </w:p>
        </w:tc>
        <w:tc>
          <w:tcPr>
            <w:tcW w:w="1673" w:type="dxa"/>
          </w:tcPr>
          <w:p w:rsidR="00840BA1" w:rsidRPr="00625A1A" w:rsidRDefault="00840BA1" w:rsidP="00625A1A">
            <w:pPr>
              <w:suppressAutoHyphens/>
              <w:autoSpaceDE w:val="0"/>
              <w:contextualSpacing/>
              <w:jc w:val="both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zh-CN"/>
              </w:rPr>
            </w:pPr>
            <w:r w:rsidRPr="00625A1A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zh-CN"/>
              </w:rPr>
              <w:t>конкурсы-кроссворды</w:t>
            </w:r>
          </w:p>
        </w:tc>
        <w:tc>
          <w:tcPr>
            <w:tcW w:w="851" w:type="dxa"/>
          </w:tcPr>
          <w:p w:rsidR="00840BA1" w:rsidRPr="00625A1A" w:rsidRDefault="00840BA1" w:rsidP="00625A1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25A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40BA1" w:rsidRPr="00625A1A" w:rsidRDefault="00840BA1" w:rsidP="00625A1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4" w:type="dxa"/>
          </w:tcPr>
          <w:p w:rsidR="00840BA1" w:rsidRPr="00625A1A" w:rsidRDefault="00840BA1" w:rsidP="00625A1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25A1A">
              <w:rPr>
                <w:rFonts w:ascii="Times New Roman" w:hAnsi="Times New Roman" w:cs="Times New Roman"/>
                <w:sz w:val="24"/>
                <w:szCs w:val="24"/>
              </w:rPr>
              <w:t>https://education.yandex.ru</w:t>
            </w:r>
          </w:p>
        </w:tc>
      </w:tr>
      <w:tr w:rsidR="00840BA1" w:rsidRPr="00625A1A" w:rsidTr="00625A1A">
        <w:trPr>
          <w:trHeight w:val="272"/>
        </w:trPr>
        <w:tc>
          <w:tcPr>
            <w:tcW w:w="661" w:type="dxa"/>
          </w:tcPr>
          <w:p w:rsidR="00840BA1" w:rsidRPr="00625A1A" w:rsidRDefault="00840BA1" w:rsidP="00625A1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25A1A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336" w:type="dxa"/>
          </w:tcPr>
          <w:p w:rsidR="00840BA1" w:rsidRPr="00625A1A" w:rsidRDefault="00840BA1" w:rsidP="00625A1A">
            <w:pPr>
              <w:suppressAutoHyphens/>
              <w:autoSpaceDE w:val="0"/>
              <w:contextualSpacing/>
              <w:jc w:val="both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zh-CN"/>
              </w:rPr>
            </w:pPr>
            <w:r w:rsidRPr="00625A1A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zh-CN"/>
              </w:rPr>
              <w:t xml:space="preserve">Справочники и энциклопедии. Детская </w:t>
            </w:r>
            <w:r w:rsidRPr="00625A1A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zh-CN"/>
              </w:rPr>
              <w:lastRenderedPageBreak/>
              <w:t>энциклопедия.</w:t>
            </w:r>
          </w:p>
        </w:tc>
        <w:tc>
          <w:tcPr>
            <w:tcW w:w="1673" w:type="dxa"/>
          </w:tcPr>
          <w:p w:rsidR="00840BA1" w:rsidRPr="00625A1A" w:rsidRDefault="00840BA1" w:rsidP="00625A1A">
            <w:pPr>
              <w:suppressAutoHyphens/>
              <w:autoSpaceDE w:val="0"/>
              <w:contextualSpacing/>
              <w:jc w:val="center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zh-CN"/>
              </w:rPr>
            </w:pPr>
            <w:r w:rsidRPr="00625A1A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zh-CN"/>
              </w:rPr>
              <w:lastRenderedPageBreak/>
              <w:t xml:space="preserve">путешествие по страницам </w:t>
            </w:r>
            <w:r w:rsidRPr="00625A1A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zh-CN"/>
              </w:rPr>
              <w:lastRenderedPageBreak/>
              <w:t>книг</w:t>
            </w:r>
          </w:p>
        </w:tc>
        <w:tc>
          <w:tcPr>
            <w:tcW w:w="851" w:type="dxa"/>
          </w:tcPr>
          <w:p w:rsidR="00840BA1" w:rsidRPr="00625A1A" w:rsidRDefault="00840BA1" w:rsidP="00625A1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25A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</w:tcPr>
          <w:p w:rsidR="00840BA1" w:rsidRPr="00625A1A" w:rsidRDefault="00840BA1" w:rsidP="00625A1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4" w:type="dxa"/>
          </w:tcPr>
          <w:p w:rsidR="00840BA1" w:rsidRPr="00625A1A" w:rsidRDefault="00BD0044" w:rsidP="00625A1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="00840BA1" w:rsidRPr="00625A1A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https://education.yandex.ru</w:t>
              </w:r>
            </w:hyperlink>
          </w:p>
        </w:tc>
      </w:tr>
      <w:tr w:rsidR="00840BA1" w:rsidRPr="00625A1A" w:rsidTr="00625A1A">
        <w:trPr>
          <w:trHeight w:val="272"/>
        </w:trPr>
        <w:tc>
          <w:tcPr>
            <w:tcW w:w="661" w:type="dxa"/>
          </w:tcPr>
          <w:p w:rsidR="00840BA1" w:rsidRPr="00625A1A" w:rsidRDefault="00840BA1" w:rsidP="00625A1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25A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3336" w:type="dxa"/>
          </w:tcPr>
          <w:p w:rsidR="00840BA1" w:rsidRPr="00625A1A" w:rsidRDefault="00840BA1" w:rsidP="00625A1A">
            <w:pPr>
              <w:suppressAutoHyphens/>
              <w:autoSpaceDE w:val="0"/>
              <w:contextualSpacing/>
              <w:jc w:val="both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zh-CN"/>
              </w:rPr>
            </w:pPr>
            <w:r w:rsidRPr="00625A1A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zh-CN"/>
              </w:rPr>
              <w:t>Игра «100 вопросов Почемучек» — практическая работа со справочной литературой.</w:t>
            </w:r>
          </w:p>
        </w:tc>
        <w:tc>
          <w:tcPr>
            <w:tcW w:w="1673" w:type="dxa"/>
          </w:tcPr>
          <w:p w:rsidR="00840BA1" w:rsidRPr="00625A1A" w:rsidRDefault="00840BA1" w:rsidP="00625A1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25A1A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zh-CN"/>
              </w:rPr>
              <w:t>литературные игры</w:t>
            </w:r>
          </w:p>
        </w:tc>
        <w:tc>
          <w:tcPr>
            <w:tcW w:w="851" w:type="dxa"/>
          </w:tcPr>
          <w:p w:rsidR="00840BA1" w:rsidRPr="00625A1A" w:rsidRDefault="00840BA1" w:rsidP="00625A1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25A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40BA1" w:rsidRPr="00625A1A" w:rsidRDefault="00840BA1" w:rsidP="00625A1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4" w:type="dxa"/>
          </w:tcPr>
          <w:p w:rsidR="00840BA1" w:rsidRPr="00625A1A" w:rsidRDefault="00BD0044" w:rsidP="00625A1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="00840BA1" w:rsidRPr="00625A1A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https://education.yandex.ru</w:t>
              </w:r>
            </w:hyperlink>
          </w:p>
        </w:tc>
      </w:tr>
      <w:tr w:rsidR="00840BA1" w:rsidRPr="00625A1A" w:rsidTr="00AE7148">
        <w:trPr>
          <w:trHeight w:val="272"/>
        </w:trPr>
        <w:tc>
          <w:tcPr>
            <w:tcW w:w="10939" w:type="dxa"/>
            <w:gridSpan w:val="6"/>
          </w:tcPr>
          <w:p w:rsidR="00840BA1" w:rsidRPr="00625A1A" w:rsidRDefault="00840BA1" w:rsidP="00625A1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25A1A">
              <w:rPr>
                <w:rFonts w:ascii="Times New Roman" w:eastAsia="Times New Roman" w:hAnsi="Times New Roman" w:cs="Times New Roman"/>
                <w:b/>
                <w:bCs/>
                <w:color w:val="191919"/>
                <w:sz w:val="24"/>
                <w:szCs w:val="24"/>
                <w:lang w:eastAsia="zh-CN"/>
              </w:rPr>
              <w:t xml:space="preserve">Родные поэты </w:t>
            </w:r>
            <w:r w:rsidR="00625A1A" w:rsidRPr="00625A1A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zh-CN"/>
              </w:rPr>
              <w:t>(3</w:t>
            </w:r>
            <w:r w:rsidRPr="00625A1A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zh-CN"/>
              </w:rPr>
              <w:t xml:space="preserve"> ч)</w:t>
            </w:r>
          </w:p>
        </w:tc>
      </w:tr>
      <w:tr w:rsidR="00840BA1" w:rsidRPr="00625A1A" w:rsidTr="00625A1A">
        <w:trPr>
          <w:trHeight w:val="256"/>
        </w:trPr>
        <w:tc>
          <w:tcPr>
            <w:tcW w:w="661" w:type="dxa"/>
          </w:tcPr>
          <w:p w:rsidR="00840BA1" w:rsidRPr="00625A1A" w:rsidRDefault="00625A1A" w:rsidP="00625A1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25A1A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336" w:type="dxa"/>
          </w:tcPr>
          <w:p w:rsidR="00840BA1" w:rsidRPr="00625A1A" w:rsidRDefault="00840BA1" w:rsidP="00625A1A">
            <w:pPr>
              <w:suppressAutoHyphens/>
              <w:autoSpaceDE w:val="0"/>
              <w:contextualSpacing/>
              <w:jc w:val="both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zh-CN"/>
              </w:rPr>
            </w:pPr>
            <w:r w:rsidRPr="00625A1A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zh-CN"/>
              </w:rPr>
              <w:t>Книги-сборники поэтов о Родине и родной природе. Структура книги.</w:t>
            </w:r>
          </w:p>
        </w:tc>
        <w:tc>
          <w:tcPr>
            <w:tcW w:w="1673" w:type="dxa"/>
          </w:tcPr>
          <w:p w:rsidR="00840BA1" w:rsidRPr="00625A1A" w:rsidRDefault="00840BA1" w:rsidP="00625A1A">
            <w:pPr>
              <w:suppressAutoHyphens/>
              <w:autoSpaceDE w:val="0"/>
              <w:contextualSpacing/>
              <w:jc w:val="center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zh-CN"/>
              </w:rPr>
            </w:pPr>
            <w:r w:rsidRPr="00625A1A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zh-CN"/>
              </w:rPr>
              <w:t>путешествие по страницам книг</w:t>
            </w:r>
          </w:p>
        </w:tc>
        <w:tc>
          <w:tcPr>
            <w:tcW w:w="851" w:type="dxa"/>
          </w:tcPr>
          <w:p w:rsidR="00840BA1" w:rsidRPr="00625A1A" w:rsidRDefault="00840BA1" w:rsidP="00625A1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25A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40BA1" w:rsidRPr="00625A1A" w:rsidRDefault="00840BA1" w:rsidP="00625A1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4" w:type="dxa"/>
          </w:tcPr>
          <w:p w:rsidR="00840BA1" w:rsidRPr="00625A1A" w:rsidRDefault="00BD0044" w:rsidP="00625A1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="00840BA1" w:rsidRPr="00625A1A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https://education.yandex.ru</w:t>
              </w:r>
            </w:hyperlink>
          </w:p>
        </w:tc>
      </w:tr>
      <w:tr w:rsidR="00840BA1" w:rsidRPr="00625A1A" w:rsidTr="00625A1A">
        <w:trPr>
          <w:trHeight w:val="272"/>
        </w:trPr>
        <w:tc>
          <w:tcPr>
            <w:tcW w:w="661" w:type="dxa"/>
          </w:tcPr>
          <w:p w:rsidR="00840BA1" w:rsidRPr="00625A1A" w:rsidRDefault="00625A1A" w:rsidP="00625A1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25A1A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336" w:type="dxa"/>
          </w:tcPr>
          <w:p w:rsidR="00840BA1" w:rsidRPr="00625A1A" w:rsidRDefault="00840BA1" w:rsidP="00625A1A">
            <w:pPr>
              <w:suppressAutoHyphens/>
              <w:autoSpaceDE w:val="0"/>
              <w:contextualSpacing/>
              <w:jc w:val="both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zh-CN"/>
              </w:rPr>
            </w:pPr>
            <w:r w:rsidRPr="00625A1A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zh-CN"/>
              </w:rPr>
              <w:t>Читаем и слушаем стихотворения о Родине А.С. Пушкина, М.Ю. Лермонтова, И. Никитина, С. Есенина, Н. Рубцова и др.</w:t>
            </w:r>
          </w:p>
        </w:tc>
        <w:tc>
          <w:tcPr>
            <w:tcW w:w="1673" w:type="dxa"/>
          </w:tcPr>
          <w:p w:rsidR="00840BA1" w:rsidRPr="00625A1A" w:rsidRDefault="00840BA1" w:rsidP="00625A1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25A1A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zh-CN"/>
              </w:rPr>
              <w:t>литературные игры</w:t>
            </w:r>
          </w:p>
        </w:tc>
        <w:tc>
          <w:tcPr>
            <w:tcW w:w="851" w:type="dxa"/>
          </w:tcPr>
          <w:p w:rsidR="00840BA1" w:rsidRPr="00625A1A" w:rsidRDefault="00840BA1" w:rsidP="00625A1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25A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40BA1" w:rsidRPr="00625A1A" w:rsidRDefault="00840BA1" w:rsidP="00625A1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4" w:type="dxa"/>
          </w:tcPr>
          <w:p w:rsidR="00840BA1" w:rsidRPr="00625A1A" w:rsidRDefault="00BD0044" w:rsidP="00625A1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history="1">
              <w:r w:rsidR="00840BA1" w:rsidRPr="00625A1A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https://education.yandex.ru</w:t>
              </w:r>
            </w:hyperlink>
          </w:p>
        </w:tc>
      </w:tr>
      <w:tr w:rsidR="00840BA1" w:rsidRPr="00625A1A" w:rsidTr="00625A1A">
        <w:trPr>
          <w:trHeight w:val="272"/>
        </w:trPr>
        <w:tc>
          <w:tcPr>
            <w:tcW w:w="661" w:type="dxa"/>
          </w:tcPr>
          <w:p w:rsidR="00840BA1" w:rsidRPr="00625A1A" w:rsidRDefault="00625A1A" w:rsidP="00625A1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25A1A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336" w:type="dxa"/>
          </w:tcPr>
          <w:p w:rsidR="00840BA1" w:rsidRPr="00625A1A" w:rsidRDefault="00840BA1" w:rsidP="00625A1A">
            <w:pPr>
              <w:suppressAutoHyphens/>
              <w:autoSpaceDE w:val="0"/>
              <w:contextualSpacing/>
              <w:jc w:val="both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zh-CN"/>
              </w:rPr>
            </w:pPr>
            <w:r w:rsidRPr="00625A1A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zh-CN"/>
              </w:rPr>
              <w:t>Конкурс «Читаем стихи о Родине и родной природе».</w:t>
            </w:r>
          </w:p>
        </w:tc>
        <w:tc>
          <w:tcPr>
            <w:tcW w:w="1673" w:type="dxa"/>
          </w:tcPr>
          <w:p w:rsidR="00840BA1" w:rsidRPr="00625A1A" w:rsidRDefault="00840BA1" w:rsidP="00625A1A">
            <w:pPr>
              <w:suppressAutoHyphens/>
              <w:autoSpaceDE w:val="0"/>
              <w:contextualSpacing/>
              <w:jc w:val="both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zh-CN"/>
              </w:rPr>
            </w:pPr>
            <w:r w:rsidRPr="00625A1A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zh-CN"/>
              </w:rPr>
              <w:t>конкурсы-кроссворды</w:t>
            </w:r>
          </w:p>
        </w:tc>
        <w:tc>
          <w:tcPr>
            <w:tcW w:w="851" w:type="dxa"/>
          </w:tcPr>
          <w:p w:rsidR="00840BA1" w:rsidRPr="00625A1A" w:rsidRDefault="00840BA1" w:rsidP="00625A1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25A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40BA1" w:rsidRPr="00625A1A" w:rsidRDefault="00840BA1" w:rsidP="00625A1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4" w:type="dxa"/>
          </w:tcPr>
          <w:p w:rsidR="00840BA1" w:rsidRPr="00625A1A" w:rsidRDefault="00840BA1" w:rsidP="00625A1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25A1A">
              <w:rPr>
                <w:rFonts w:ascii="Times New Roman" w:hAnsi="Times New Roman" w:cs="Times New Roman"/>
                <w:sz w:val="24"/>
                <w:szCs w:val="24"/>
              </w:rPr>
              <w:t>https://testedu.ru/</w:t>
            </w:r>
          </w:p>
        </w:tc>
      </w:tr>
      <w:tr w:rsidR="008E4727" w:rsidRPr="00625A1A" w:rsidTr="00A5149A">
        <w:trPr>
          <w:trHeight w:val="256"/>
        </w:trPr>
        <w:tc>
          <w:tcPr>
            <w:tcW w:w="10939" w:type="dxa"/>
            <w:gridSpan w:val="6"/>
          </w:tcPr>
          <w:p w:rsidR="008E4727" w:rsidRPr="00625A1A" w:rsidRDefault="00840BA1" w:rsidP="00625A1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25A1A">
              <w:rPr>
                <w:rFonts w:ascii="Times New Roman" w:eastAsia="Times New Roman" w:hAnsi="Times New Roman" w:cs="Times New Roman"/>
                <w:b/>
                <w:bCs/>
                <w:color w:val="191919"/>
                <w:sz w:val="24"/>
                <w:szCs w:val="24"/>
                <w:lang w:eastAsia="zh-CN"/>
              </w:rPr>
              <w:t xml:space="preserve">Писатели о писателях. Очерки и воспоминания </w:t>
            </w:r>
            <w:r w:rsidR="00625A1A" w:rsidRPr="00625A1A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zh-CN"/>
              </w:rPr>
              <w:t>(4</w:t>
            </w:r>
            <w:r w:rsidRPr="00625A1A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zh-CN"/>
              </w:rPr>
              <w:t xml:space="preserve"> ч)</w:t>
            </w:r>
          </w:p>
        </w:tc>
      </w:tr>
      <w:tr w:rsidR="00840BA1" w:rsidRPr="00625A1A" w:rsidTr="00625A1A">
        <w:trPr>
          <w:trHeight w:val="272"/>
        </w:trPr>
        <w:tc>
          <w:tcPr>
            <w:tcW w:w="661" w:type="dxa"/>
          </w:tcPr>
          <w:p w:rsidR="00840BA1" w:rsidRPr="00625A1A" w:rsidRDefault="00625A1A" w:rsidP="00625A1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25A1A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336" w:type="dxa"/>
          </w:tcPr>
          <w:p w:rsidR="00840BA1" w:rsidRPr="00625A1A" w:rsidRDefault="00840BA1" w:rsidP="00625A1A">
            <w:pPr>
              <w:suppressAutoHyphens/>
              <w:autoSpaceDE w:val="0"/>
              <w:contextualSpacing/>
              <w:jc w:val="both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zh-CN"/>
              </w:rPr>
            </w:pPr>
            <w:r w:rsidRPr="00625A1A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zh-CN"/>
              </w:rPr>
              <w:t>Очерки и воспоминания. Писатели о писателях.</w:t>
            </w:r>
          </w:p>
        </w:tc>
        <w:tc>
          <w:tcPr>
            <w:tcW w:w="1673" w:type="dxa"/>
          </w:tcPr>
          <w:p w:rsidR="00840BA1" w:rsidRPr="00625A1A" w:rsidRDefault="00840BA1" w:rsidP="00625A1A">
            <w:pPr>
              <w:suppressAutoHyphens/>
              <w:autoSpaceDE w:val="0"/>
              <w:contextualSpacing/>
              <w:jc w:val="center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zh-CN"/>
              </w:rPr>
            </w:pPr>
            <w:r w:rsidRPr="00625A1A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zh-CN"/>
              </w:rPr>
              <w:t>путешествие по страницам книг</w:t>
            </w:r>
          </w:p>
        </w:tc>
        <w:tc>
          <w:tcPr>
            <w:tcW w:w="851" w:type="dxa"/>
          </w:tcPr>
          <w:p w:rsidR="00840BA1" w:rsidRPr="00625A1A" w:rsidRDefault="00840BA1" w:rsidP="00625A1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25A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40BA1" w:rsidRPr="00625A1A" w:rsidRDefault="00840BA1" w:rsidP="00625A1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4" w:type="dxa"/>
          </w:tcPr>
          <w:p w:rsidR="00840BA1" w:rsidRPr="00625A1A" w:rsidRDefault="00BD0044" w:rsidP="00625A1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 w:history="1">
              <w:r w:rsidR="00840BA1" w:rsidRPr="00625A1A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https://education.yandex.ru</w:t>
              </w:r>
            </w:hyperlink>
          </w:p>
        </w:tc>
      </w:tr>
      <w:tr w:rsidR="00840BA1" w:rsidRPr="00625A1A" w:rsidTr="00625A1A">
        <w:trPr>
          <w:trHeight w:val="256"/>
        </w:trPr>
        <w:tc>
          <w:tcPr>
            <w:tcW w:w="661" w:type="dxa"/>
          </w:tcPr>
          <w:p w:rsidR="00840BA1" w:rsidRPr="00625A1A" w:rsidRDefault="00625A1A" w:rsidP="00625A1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25A1A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336" w:type="dxa"/>
          </w:tcPr>
          <w:p w:rsidR="00840BA1" w:rsidRPr="00625A1A" w:rsidRDefault="00840BA1" w:rsidP="00625A1A">
            <w:pPr>
              <w:suppressAutoHyphens/>
              <w:autoSpaceDE w:val="0"/>
              <w:contextualSpacing/>
              <w:jc w:val="both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zh-CN"/>
              </w:rPr>
            </w:pPr>
            <w:r w:rsidRPr="00625A1A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zh-CN"/>
              </w:rPr>
              <w:t>Очерки С. Михалкова «Слово о Крылове», К. Чуковского «Николай Алексеевич Некрасов»: чтение, выбор информации, определение жанра и темы.</w:t>
            </w:r>
          </w:p>
        </w:tc>
        <w:tc>
          <w:tcPr>
            <w:tcW w:w="1673" w:type="dxa"/>
          </w:tcPr>
          <w:p w:rsidR="00840BA1" w:rsidRPr="00625A1A" w:rsidRDefault="00840BA1" w:rsidP="00625A1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25A1A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zh-CN"/>
              </w:rPr>
              <w:t>литературные игры</w:t>
            </w:r>
          </w:p>
        </w:tc>
        <w:tc>
          <w:tcPr>
            <w:tcW w:w="851" w:type="dxa"/>
          </w:tcPr>
          <w:p w:rsidR="00840BA1" w:rsidRPr="00625A1A" w:rsidRDefault="00840BA1" w:rsidP="00625A1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25A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40BA1" w:rsidRPr="00625A1A" w:rsidRDefault="00840BA1" w:rsidP="00625A1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4" w:type="dxa"/>
          </w:tcPr>
          <w:p w:rsidR="00840BA1" w:rsidRPr="00625A1A" w:rsidRDefault="00BD0044" w:rsidP="00625A1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" w:history="1">
              <w:r w:rsidR="00840BA1" w:rsidRPr="00625A1A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https://education.yandex.ru</w:t>
              </w:r>
            </w:hyperlink>
          </w:p>
        </w:tc>
      </w:tr>
      <w:tr w:rsidR="00840BA1" w:rsidRPr="00625A1A" w:rsidTr="00625A1A">
        <w:trPr>
          <w:trHeight w:val="272"/>
        </w:trPr>
        <w:tc>
          <w:tcPr>
            <w:tcW w:w="661" w:type="dxa"/>
          </w:tcPr>
          <w:p w:rsidR="00840BA1" w:rsidRPr="00625A1A" w:rsidRDefault="00625A1A" w:rsidP="00625A1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25A1A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336" w:type="dxa"/>
          </w:tcPr>
          <w:p w:rsidR="00840BA1" w:rsidRPr="00625A1A" w:rsidRDefault="00840BA1" w:rsidP="00625A1A">
            <w:pPr>
              <w:suppressAutoHyphens/>
              <w:autoSpaceDE w:val="0"/>
              <w:contextualSpacing/>
              <w:jc w:val="both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zh-CN"/>
              </w:rPr>
            </w:pPr>
            <w:r w:rsidRPr="00625A1A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zh-CN"/>
              </w:rPr>
              <w:t>Воспоминания Л.Н. Толстого, А. Куприна «Воспоминания об А.П. Чехове».</w:t>
            </w:r>
          </w:p>
        </w:tc>
        <w:tc>
          <w:tcPr>
            <w:tcW w:w="1673" w:type="dxa"/>
          </w:tcPr>
          <w:p w:rsidR="00840BA1" w:rsidRPr="00625A1A" w:rsidRDefault="00840BA1" w:rsidP="00625A1A">
            <w:pPr>
              <w:suppressAutoHyphens/>
              <w:autoSpaceDE w:val="0"/>
              <w:contextualSpacing/>
              <w:jc w:val="both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zh-CN"/>
              </w:rPr>
            </w:pPr>
            <w:r w:rsidRPr="00625A1A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zh-CN"/>
              </w:rPr>
              <w:t>проекты</w:t>
            </w:r>
          </w:p>
          <w:p w:rsidR="00840BA1" w:rsidRPr="00625A1A" w:rsidRDefault="00840BA1" w:rsidP="00625A1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40BA1" w:rsidRPr="00625A1A" w:rsidRDefault="00840BA1" w:rsidP="00625A1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25A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40BA1" w:rsidRPr="00625A1A" w:rsidRDefault="00840BA1" w:rsidP="00625A1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4" w:type="dxa"/>
          </w:tcPr>
          <w:p w:rsidR="00840BA1" w:rsidRPr="00625A1A" w:rsidRDefault="00840BA1" w:rsidP="00625A1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25A1A">
              <w:rPr>
                <w:rFonts w:ascii="Times New Roman" w:hAnsi="Times New Roman" w:cs="Times New Roman"/>
                <w:sz w:val="24"/>
                <w:szCs w:val="24"/>
              </w:rPr>
              <w:t>https://education.yandex.ru</w:t>
            </w:r>
          </w:p>
        </w:tc>
      </w:tr>
      <w:tr w:rsidR="00840BA1" w:rsidRPr="00625A1A" w:rsidTr="00625A1A">
        <w:trPr>
          <w:trHeight w:val="272"/>
        </w:trPr>
        <w:tc>
          <w:tcPr>
            <w:tcW w:w="661" w:type="dxa"/>
          </w:tcPr>
          <w:p w:rsidR="00840BA1" w:rsidRPr="00625A1A" w:rsidRDefault="00625A1A" w:rsidP="00625A1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25A1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336" w:type="dxa"/>
          </w:tcPr>
          <w:p w:rsidR="00840BA1" w:rsidRPr="00625A1A" w:rsidRDefault="00840BA1" w:rsidP="00625A1A">
            <w:pPr>
              <w:suppressAutoHyphens/>
              <w:autoSpaceDE w:val="0"/>
              <w:contextualSpacing/>
              <w:jc w:val="both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zh-CN"/>
              </w:rPr>
            </w:pPr>
            <w:r w:rsidRPr="00625A1A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zh-CN"/>
              </w:rPr>
              <w:t>Творческая работа: очерк о своей школе, о своём городе или о любимой книге.</w:t>
            </w:r>
          </w:p>
        </w:tc>
        <w:tc>
          <w:tcPr>
            <w:tcW w:w="1673" w:type="dxa"/>
          </w:tcPr>
          <w:p w:rsidR="00840BA1" w:rsidRPr="00625A1A" w:rsidRDefault="00625A1A" w:rsidP="00625A1A">
            <w:pPr>
              <w:suppressAutoHyphens/>
              <w:autoSpaceDE w:val="0"/>
              <w:contextualSpacing/>
              <w:jc w:val="both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zh-CN"/>
              </w:rPr>
            </w:pPr>
            <w:r w:rsidRPr="00625A1A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zh-CN"/>
              </w:rPr>
              <w:t>литературные игры</w:t>
            </w:r>
          </w:p>
        </w:tc>
        <w:tc>
          <w:tcPr>
            <w:tcW w:w="851" w:type="dxa"/>
          </w:tcPr>
          <w:p w:rsidR="00840BA1" w:rsidRPr="00625A1A" w:rsidRDefault="00625A1A" w:rsidP="00625A1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25A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40BA1" w:rsidRPr="00625A1A" w:rsidRDefault="00840BA1" w:rsidP="00625A1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4" w:type="dxa"/>
          </w:tcPr>
          <w:p w:rsidR="00840BA1" w:rsidRPr="00625A1A" w:rsidRDefault="00840BA1" w:rsidP="00625A1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4727" w:rsidRPr="00625A1A" w:rsidTr="00E61EB4">
        <w:trPr>
          <w:trHeight w:val="256"/>
        </w:trPr>
        <w:tc>
          <w:tcPr>
            <w:tcW w:w="10939" w:type="dxa"/>
            <w:gridSpan w:val="6"/>
          </w:tcPr>
          <w:p w:rsidR="008E4727" w:rsidRPr="00625A1A" w:rsidRDefault="00840BA1" w:rsidP="00625A1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25A1A">
              <w:rPr>
                <w:rFonts w:ascii="Times New Roman" w:eastAsia="Times New Roman" w:hAnsi="Times New Roman" w:cs="Times New Roman"/>
                <w:b/>
                <w:bCs/>
                <w:color w:val="191919"/>
                <w:sz w:val="24"/>
                <w:szCs w:val="24"/>
                <w:lang w:eastAsia="zh-CN"/>
              </w:rPr>
              <w:t xml:space="preserve">Мир книг </w:t>
            </w:r>
            <w:r w:rsidRPr="00625A1A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zh-CN"/>
              </w:rPr>
              <w:t>(</w:t>
            </w:r>
            <w:r w:rsidR="00625A1A" w:rsidRPr="00625A1A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zh-CN"/>
              </w:rPr>
              <w:t>4</w:t>
            </w:r>
            <w:r w:rsidRPr="00625A1A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zh-CN"/>
              </w:rPr>
              <w:t xml:space="preserve"> ч)</w:t>
            </w:r>
          </w:p>
        </w:tc>
      </w:tr>
      <w:tr w:rsidR="00840BA1" w:rsidRPr="00625A1A" w:rsidTr="00625A1A">
        <w:trPr>
          <w:trHeight w:val="272"/>
        </w:trPr>
        <w:tc>
          <w:tcPr>
            <w:tcW w:w="661" w:type="dxa"/>
          </w:tcPr>
          <w:p w:rsidR="00840BA1" w:rsidRPr="00625A1A" w:rsidRDefault="00625A1A" w:rsidP="00625A1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25A1A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336" w:type="dxa"/>
          </w:tcPr>
          <w:p w:rsidR="00840BA1" w:rsidRPr="00625A1A" w:rsidRDefault="00840BA1" w:rsidP="00625A1A">
            <w:pPr>
              <w:suppressAutoHyphens/>
              <w:autoSpaceDE w:val="0"/>
              <w:contextualSpacing/>
              <w:jc w:val="both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zh-CN"/>
              </w:rPr>
            </w:pPr>
            <w:r w:rsidRPr="00625A1A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zh-CN"/>
              </w:rPr>
              <w:t>Книги о детях войны. Е. Ильина «Четвёртая высота».</w:t>
            </w:r>
          </w:p>
        </w:tc>
        <w:tc>
          <w:tcPr>
            <w:tcW w:w="1673" w:type="dxa"/>
          </w:tcPr>
          <w:p w:rsidR="00840BA1" w:rsidRPr="00625A1A" w:rsidRDefault="00840BA1" w:rsidP="00625A1A">
            <w:pPr>
              <w:suppressAutoHyphens/>
              <w:autoSpaceDE w:val="0"/>
              <w:contextualSpacing/>
              <w:jc w:val="both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zh-CN"/>
              </w:rPr>
            </w:pPr>
            <w:r w:rsidRPr="00625A1A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zh-CN"/>
              </w:rPr>
              <w:t>библиотечный урок</w:t>
            </w:r>
          </w:p>
        </w:tc>
        <w:tc>
          <w:tcPr>
            <w:tcW w:w="851" w:type="dxa"/>
          </w:tcPr>
          <w:p w:rsidR="00840BA1" w:rsidRPr="00625A1A" w:rsidRDefault="00840BA1" w:rsidP="00625A1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25A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40BA1" w:rsidRPr="00625A1A" w:rsidRDefault="00840BA1" w:rsidP="00625A1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4" w:type="dxa"/>
          </w:tcPr>
          <w:p w:rsidR="00840BA1" w:rsidRPr="00625A1A" w:rsidRDefault="00840BA1" w:rsidP="00625A1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25A1A">
              <w:rPr>
                <w:rFonts w:ascii="Times New Roman" w:hAnsi="Times New Roman" w:cs="Times New Roman"/>
                <w:sz w:val="24"/>
                <w:szCs w:val="24"/>
              </w:rPr>
              <w:t>https://testedu.ru/</w:t>
            </w:r>
          </w:p>
        </w:tc>
      </w:tr>
      <w:tr w:rsidR="00840BA1" w:rsidRPr="00625A1A" w:rsidTr="00625A1A">
        <w:trPr>
          <w:trHeight w:val="272"/>
        </w:trPr>
        <w:tc>
          <w:tcPr>
            <w:tcW w:w="661" w:type="dxa"/>
          </w:tcPr>
          <w:p w:rsidR="00840BA1" w:rsidRPr="00625A1A" w:rsidRDefault="00625A1A" w:rsidP="00625A1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25A1A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336" w:type="dxa"/>
          </w:tcPr>
          <w:p w:rsidR="00840BA1" w:rsidRPr="00625A1A" w:rsidRDefault="00840BA1" w:rsidP="00625A1A">
            <w:pPr>
              <w:suppressAutoHyphens/>
              <w:autoSpaceDE w:val="0"/>
              <w:contextualSpacing/>
              <w:jc w:val="both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zh-CN"/>
              </w:rPr>
            </w:pPr>
            <w:r w:rsidRPr="00625A1A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zh-CN"/>
              </w:rPr>
              <w:t>Детские газеты и журналы.</w:t>
            </w:r>
          </w:p>
        </w:tc>
        <w:tc>
          <w:tcPr>
            <w:tcW w:w="1673" w:type="dxa"/>
          </w:tcPr>
          <w:p w:rsidR="00840BA1" w:rsidRPr="00625A1A" w:rsidRDefault="00840BA1" w:rsidP="00625A1A">
            <w:pPr>
              <w:suppressAutoHyphens/>
              <w:autoSpaceDE w:val="0"/>
              <w:contextualSpacing/>
              <w:jc w:val="center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zh-CN"/>
              </w:rPr>
            </w:pPr>
            <w:r w:rsidRPr="00625A1A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zh-CN"/>
              </w:rPr>
              <w:t>путешествие по страницам книг</w:t>
            </w:r>
          </w:p>
        </w:tc>
        <w:tc>
          <w:tcPr>
            <w:tcW w:w="851" w:type="dxa"/>
          </w:tcPr>
          <w:p w:rsidR="00840BA1" w:rsidRPr="00625A1A" w:rsidRDefault="00840BA1" w:rsidP="00625A1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25A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40BA1" w:rsidRPr="00625A1A" w:rsidRDefault="00840BA1" w:rsidP="00625A1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4" w:type="dxa"/>
          </w:tcPr>
          <w:p w:rsidR="00840BA1" w:rsidRPr="00625A1A" w:rsidRDefault="00BD0044" w:rsidP="00625A1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" w:history="1">
              <w:r w:rsidR="00840BA1" w:rsidRPr="00625A1A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https://education.yandex.ru</w:t>
              </w:r>
            </w:hyperlink>
          </w:p>
        </w:tc>
      </w:tr>
      <w:tr w:rsidR="00840BA1" w:rsidRPr="00625A1A" w:rsidTr="00625A1A">
        <w:trPr>
          <w:trHeight w:val="256"/>
        </w:trPr>
        <w:tc>
          <w:tcPr>
            <w:tcW w:w="661" w:type="dxa"/>
          </w:tcPr>
          <w:p w:rsidR="00840BA1" w:rsidRPr="00625A1A" w:rsidRDefault="00625A1A" w:rsidP="00625A1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25A1A">
              <w:rPr>
                <w:rFonts w:ascii="Times New Roman" w:hAnsi="Times New Roman" w:cs="Times New Roman"/>
                <w:sz w:val="24"/>
                <w:szCs w:val="24"/>
              </w:rPr>
              <w:t>33-34</w:t>
            </w:r>
          </w:p>
        </w:tc>
        <w:tc>
          <w:tcPr>
            <w:tcW w:w="3336" w:type="dxa"/>
          </w:tcPr>
          <w:p w:rsidR="00840BA1" w:rsidRPr="00625A1A" w:rsidRDefault="00840BA1" w:rsidP="00625A1A">
            <w:pPr>
              <w:suppressAutoHyphens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25A1A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zh-CN"/>
              </w:rPr>
              <w:t>Библиотечная мозаика: выставки книг, игры, конкурсы, подготовленные презентации.</w:t>
            </w:r>
          </w:p>
        </w:tc>
        <w:tc>
          <w:tcPr>
            <w:tcW w:w="1673" w:type="dxa"/>
          </w:tcPr>
          <w:p w:rsidR="00840BA1" w:rsidRPr="00625A1A" w:rsidRDefault="00840BA1" w:rsidP="00625A1A">
            <w:pPr>
              <w:suppressAutoHyphens/>
              <w:autoSpaceDE w:val="0"/>
              <w:contextualSpacing/>
              <w:jc w:val="both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zh-CN"/>
              </w:rPr>
            </w:pPr>
            <w:r w:rsidRPr="00625A1A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zh-CN"/>
              </w:rPr>
              <w:t>конкурсы-кроссворды</w:t>
            </w:r>
          </w:p>
        </w:tc>
        <w:tc>
          <w:tcPr>
            <w:tcW w:w="851" w:type="dxa"/>
          </w:tcPr>
          <w:p w:rsidR="00840BA1" w:rsidRPr="00625A1A" w:rsidRDefault="00625A1A" w:rsidP="00625A1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25A1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840BA1" w:rsidRPr="00625A1A" w:rsidRDefault="00840BA1" w:rsidP="00625A1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4" w:type="dxa"/>
          </w:tcPr>
          <w:p w:rsidR="00840BA1" w:rsidRPr="00625A1A" w:rsidRDefault="00840BA1" w:rsidP="00625A1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25A1A">
              <w:rPr>
                <w:rFonts w:ascii="Times New Roman" w:hAnsi="Times New Roman" w:cs="Times New Roman"/>
                <w:sz w:val="24"/>
                <w:szCs w:val="24"/>
              </w:rPr>
              <w:t>https://education.yandex.ru</w:t>
            </w:r>
          </w:p>
        </w:tc>
      </w:tr>
    </w:tbl>
    <w:p w:rsidR="00911D8E" w:rsidRDefault="00911D8E"/>
    <w:p w:rsidR="00AE7148" w:rsidRDefault="00AE7148"/>
    <w:sectPr w:rsidR="00AE7148" w:rsidSect="00AE714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iberationSerif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C"/>
    <w:multiLevelType w:val="singleLevel"/>
    <w:tmpl w:val="0000000C"/>
    <w:name w:val="WW8Num12"/>
    <w:lvl w:ilvl="0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cs="Wingdings 2"/>
      </w:rPr>
    </w:lvl>
  </w:abstractNum>
  <w:abstractNum w:abstractNumId="1">
    <w:nsid w:val="0000000D"/>
    <w:multiLevelType w:val="singleLevel"/>
    <w:tmpl w:val="0000000D"/>
    <w:name w:val="WW8Num13"/>
    <w:lvl w:ilvl="0">
      <w:start w:val="1"/>
      <w:numFmt w:val="bullet"/>
      <w:lvlText w:val=""/>
      <w:lvlJc w:val="left"/>
      <w:pPr>
        <w:tabs>
          <w:tab w:val="num" w:pos="786"/>
        </w:tabs>
        <w:ind w:left="786" w:hanging="360"/>
      </w:pPr>
      <w:rPr>
        <w:rFonts w:ascii="Symbol" w:hAnsi="Symbol" w:cs="Symbol"/>
      </w:rPr>
    </w:lvl>
  </w:abstractNum>
  <w:abstractNum w:abstractNumId="2">
    <w:nsid w:val="0000000E"/>
    <w:multiLevelType w:val="singleLevel"/>
    <w:tmpl w:val="0000000E"/>
    <w:name w:val="WW8Num14"/>
    <w:lvl w:ilvl="0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cs="Symbol"/>
        <w:color w:val="auto"/>
      </w:rPr>
    </w:lvl>
  </w:abstractNum>
  <w:abstractNum w:abstractNumId="3">
    <w:nsid w:val="00000010"/>
    <w:multiLevelType w:val="singleLevel"/>
    <w:tmpl w:val="00000010"/>
    <w:name w:val="WW8Num1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4">
    <w:nsid w:val="00000011"/>
    <w:multiLevelType w:val="singleLevel"/>
    <w:tmpl w:val="00000011"/>
    <w:name w:val="WW8Num17"/>
    <w:lvl w:ilvl="0">
      <w:start w:val="1"/>
      <w:numFmt w:val="bullet"/>
      <w:lvlText w:val=""/>
      <w:lvlJc w:val="left"/>
      <w:pPr>
        <w:tabs>
          <w:tab w:val="num" w:pos="786"/>
        </w:tabs>
        <w:ind w:left="786" w:hanging="360"/>
      </w:pPr>
      <w:rPr>
        <w:rFonts w:ascii="Symbol" w:hAnsi="Symbol"/>
        <w:color w:val="auto"/>
      </w:rPr>
    </w:lvl>
  </w:abstractNum>
  <w:abstractNum w:abstractNumId="5">
    <w:nsid w:val="00000013"/>
    <w:multiLevelType w:val="singleLevel"/>
    <w:tmpl w:val="00000013"/>
    <w:name w:val="WW8Num21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</w:abstractNum>
  <w:abstractNum w:abstractNumId="6">
    <w:nsid w:val="00000014"/>
    <w:multiLevelType w:val="singleLevel"/>
    <w:tmpl w:val="00000014"/>
    <w:name w:val="WW8Num2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7">
    <w:nsid w:val="00000015"/>
    <w:multiLevelType w:val="singleLevel"/>
    <w:tmpl w:val="00000015"/>
    <w:name w:val="WW8Num23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</w:abstractNum>
  <w:abstractNum w:abstractNumId="8">
    <w:nsid w:val="1C756164"/>
    <w:multiLevelType w:val="multilevel"/>
    <w:tmpl w:val="03A64D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0"/>
  </w:num>
  <w:num w:numId="3">
    <w:abstractNumId w:val="1"/>
  </w:num>
  <w:num w:numId="4">
    <w:abstractNumId w:val="2"/>
  </w:num>
  <w:num w:numId="5">
    <w:abstractNumId w:val="4"/>
  </w:num>
  <w:num w:numId="6">
    <w:abstractNumId w:val="6"/>
  </w:num>
  <w:num w:numId="7">
    <w:abstractNumId w:val="5"/>
  </w:num>
  <w:num w:numId="8">
    <w:abstractNumId w:val="8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7148"/>
    <w:rsid w:val="00613B20"/>
    <w:rsid w:val="00625A1A"/>
    <w:rsid w:val="007F5384"/>
    <w:rsid w:val="00840BA1"/>
    <w:rsid w:val="008E4727"/>
    <w:rsid w:val="00911D8E"/>
    <w:rsid w:val="00975F8F"/>
    <w:rsid w:val="009825B0"/>
    <w:rsid w:val="00AE7148"/>
    <w:rsid w:val="00BD0044"/>
    <w:rsid w:val="00CC5E7E"/>
    <w:rsid w:val="00DD7CB8"/>
    <w:rsid w:val="00F30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7148"/>
  </w:style>
  <w:style w:type="paragraph" w:styleId="1">
    <w:name w:val="heading 1"/>
    <w:basedOn w:val="a"/>
    <w:next w:val="a"/>
    <w:link w:val="10"/>
    <w:uiPriority w:val="9"/>
    <w:qFormat/>
    <w:rsid w:val="00AE714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E71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rsid w:val="00AE71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E714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a4">
    <w:name w:val="Table Grid"/>
    <w:basedOn w:val="a1"/>
    <w:uiPriority w:val="59"/>
    <w:rsid w:val="00AE71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9825B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7148"/>
  </w:style>
  <w:style w:type="paragraph" w:styleId="1">
    <w:name w:val="heading 1"/>
    <w:basedOn w:val="a"/>
    <w:next w:val="a"/>
    <w:link w:val="10"/>
    <w:uiPriority w:val="9"/>
    <w:qFormat/>
    <w:rsid w:val="00AE714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E71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rsid w:val="00AE71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E714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a4">
    <w:name w:val="Table Grid"/>
    <w:basedOn w:val="a1"/>
    <w:uiPriority w:val="59"/>
    <w:rsid w:val="00AE71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9825B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897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ducation.yandex.ru" TargetMode="External"/><Relationship Id="rId13" Type="http://schemas.openxmlformats.org/officeDocument/2006/relationships/hyperlink" Target="https://education.yandex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education.yandex.ru" TargetMode="External"/><Relationship Id="rId12" Type="http://schemas.openxmlformats.org/officeDocument/2006/relationships/hyperlink" Target="https://education.yandex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ducation.yandex.ru" TargetMode="External"/><Relationship Id="rId11" Type="http://schemas.openxmlformats.org/officeDocument/2006/relationships/hyperlink" Target="https://education.yandex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education.yandex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ducation.yandex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2253</Words>
  <Characters>12848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10</cp:revision>
  <cp:lastPrinted>2022-09-14T17:58:00Z</cp:lastPrinted>
  <dcterms:created xsi:type="dcterms:W3CDTF">2022-09-06T12:43:00Z</dcterms:created>
  <dcterms:modified xsi:type="dcterms:W3CDTF">2024-09-14T18:52:00Z</dcterms:modified>
</cp:coreProperties>
</file>